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EDE" w:rsidRPr="006305A5" w:rsidRDefault="009E7EDE" w:rsidP="006305A5">
      <w:pPr>
        <w:pStyle w:val="2"/>
        <w:jc w:val="right"/>
        <w:rPr>
          <w:rFonts w:ascii="Times New Roman" w:hAnsi="Times New Roman"/>
          <w:i/>
          <w:smallCaps w:val="0"/>
          <w:sz w:val="28"/>
          <w:szCs w:val="28"/>
        </w:rPr>
      </w:pPr>
    </w:p>
    <w:p w:rsidR="00482D89" w:rsidRPr="00684E51" w:rsidRDefault="00482D89" w:rsidP="00482D89">
      <w:pPr>
        <w:pStyle w:val="2"/>
        <w:rPr>
          <w:rFonts w:asciiTheme="minorHAnsi" w:hAnsiTheme="minorHAnsi"/>
          <w:i/>
          <w:smallCaps w:val="0"/>
        </w:rPr>
      </w:pPr>
      <w:r w:rsidRPr="002C422C">
        <w:rPr>
          <w:rFonts w:ascii="Academy" w:hAnsi="Academy"/>
          <w:smallCaps w:val="0"/>
        </w:rPr>
        <w:t>Российская Федерация</w:t>
      </w:r>
      <w:r w:rsidR="00A67875">
        <w:rPr>
          <w:rFonts w:asciiTheme="minorHAnsi" w:hAnsiTheme="minorHAnsi"/>
          <w:smallCaps w:val="0"/>
        </w:rPr>
        <w:t xml:space="preserve"> </w:t>
      </w:r>
    </w:p>
    <w:p w:rsidR="00482D89" w:rsidRPr="002C422C" w:rsidRDefault="00482D89" w:rsidP="00482D89">
      <w:pPr>
        <w:pStyle w:val="2"/>
        <w:rPr>
          <w:rFonts w:ascii="Times New Roman" w:hAnsi="Times New Roman"/>
          <w:smallCaps w:val="0"/>
          <w:spacing w:val="0"/>
          <w:sz w:val="36"/>
        </w:rPr>
      </w:pPr>
      <w:r w:rsidRPr="002C422C">
        <w:rPr>
          <w:rFonts w:ascii="Times New Roman" w:hAnsi="Times New Roman"/>
          <w:smallCaps w:val="0"/>
          <w:spacing w:val="0"/>
          <w:sz w:val="36"/>
        </w:rPr>
        <w:t>Брянская область</w:t>
      </w:r>
    </w:p>
    <w:p w:rsidR="00482D89" w:rsidRPr="002C422C" w:rsidRDefault="00482D89" w:rsidP="00482D89">
      <w:pPr>
        <w:pStyle w:val="1"/>
        <w:rPr>
          <w:rFonts w:ascii="Academy" w:hAnsi="Academy"/>
        </w:rPr>
      </w:pPr>
      <w:r w:rsidRPr="002C422C">
        <w:rPr>
          <w:rFonts w:ascii="Academy" w:hAnsi="Academy"/>
        </w:rPr>
        <w:t xml:space="preserve">карачевский </w:t>
      </w:r>
      <w:r w:rsidRPr="002C422C">
        <w:t>ГОРОДСКОЙ</w:t>
      </w:r>
      <w:r w:rsidRPr="002C422C">
        <w:rPr>
          <w:rFonts w:ascii="Academy" w:hAnsi="Academy"/>
        </w:rPr>
        <w:t xml:space="preserve"> совет</w:t>
      </w:r>
    </w:p>
    <w:p w:rsidR="00482D89" w:rsidRDefault="00482D89" w:rsidP="00B021C9">
      <w:pPr>
        <w:pStyle w:val="1"/>
        <w:rPr>
          <w:rFonts w:asciiTheme="minorHAnsi" w:hAnsiTheme="minorHAnsi"/>
          <w:caps w:val="0"/>
        </w:rPr>
      </w:pPr>
      <w:r w:rsidRPr="002C422C">
        <w:rPr>
          <w:rFonts w:ascii="Academy" w:hAnsi="Academy"/>
          <w:caps w:val="0"/>
        </w:rPr>
        <w:t>НАРОДНЫХ ДЕПУТАТОВ</w:t>
      </w:r>
    </w:p>
    <w:p w:rsidR="00A67875" w:rsidRPr="00A67875" w:rsidRDefault="00A67875" w:rsidP="00A67875"/>
    <w:p w:rsidR="00482D89" w:rsidRDefault="00482D89" w:rsidP="00482D89">
      <w:pPr>
        <w:jc w:val="center"/>
        <w:rPr>
          <w:rFonts w:asciiTheme="minorHAnsi" w:hAnsiTheme="minorHAnsi"/>
          <w:b/>
          <w:sz w:val="36"/>
          <w:szCs w:val="36"/>
        </w:rPr>
      </w:pPr>
      <w:r w:rsidRPr="002C422C">
        <w:rPr>
          <w:rFonts w:ascii="Academy" w:hAnsi="Academy"/>
          <w:b/>
          <w:sz w:val="36"/>
          <w:szCs w:val="36"/>
        </w:rPr>
        <w:t>РЕШЕНИЕ</w:t>
      </w:r>
    </w:p>
    <w:p w:rsidR="00A67875" w:rsidRPr="00A67875" w:rsidRDefault="00A67875" w:rsidP="00482D89">
      <w:pPr>
        <w:jc w:val="center"/>
        <w:rPr>
          <w:rFonts w:asciiTheme="minorHAnsi" w:hAnsiTheme="minorHAnsi"/>
          <w:b/>
          <w:sz w:val="36"/>
          <w:szCs w:val="36"/>
        </w:rPr>
      </w:pPr>
    </w:p>
    <w:p w:rsidR="00482D89" w:rsidRPr="002C422C" w:rsidRDefault="00482D89" w:rsidP="00482D89">
      <w:pPr>
        <w:ind w:firstLine="284"/>
        <w:rPr>
          <w:rFonts w:ascii="Courier New" w:hAnsi="Courier New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8415" t="16510" r="15240" b="209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13335" t="12065" r="13970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482D89" w:rsidRPr="002C422C" w:rsidRDefault="008A48CB" w:rsidP="00482D89">
      <w:pPr>
        <w:pStyle w:val="4"/>
        <w:spacing w:before="0" w:after="0"/>
      </w:pPr>
      <w:r>
        <w:t xml:space="preserve">От  </w:t>
      </w:r>
      <w:r w:rsidR="000F7073">
        <w:t>26</w:t>
      </w:r>
      <w:r w:rsidR="006305A5">
        <w:t>.05</w:t>
      </w:r>
      <w:r w:rsidR="00D452A3">
        <w:t>.</w:t>
      </w:r>
      <w:r w:rsidR="009B0E0D">
        <w:t>2022</w:t>
      </w:r>
      <w:r w:rsidR="00F506E3">
        <w:t xml:space="preserve"> </w:t>
      </w:r>
      <w:r>
        <w:t xml:space="preserve">г.  </w:t>
      </w:r>
      <w:r w:rsidR="00C34B3C">
        <w:t xml:space="preserve"> № 4</w:t>
      </w:r>
      <w:r w:rsidR="00482D89">
        <w:t>-</w:t>
      </w:r>
      <w:r w:rsidR="008539D1">
        <w:t>351</w:t>
      </w:r>
    </w:p>
    <w:p w:rsidR="00482D89" w:rsidRPr="002C422C" w:rsidRDefault="00482D89" w:rsidP="00482D89">
      <w:pPr>
        <w:pStyle w:val="4"/>
        <w:spacing w:before="0" w:after="0"/>
        <w:rPr>
          <w:b w:val="0"/>
        </w:rPr>
      </w:pPr>
      <w:proofErr w:type="spellStart"/>
      <w:r w:rsidRPr="002C422C">
        <w:rPr>
          <w:b w:val="0"/>
        </w:rPr>
        <w:t>г</w:t>
      </w:r>
      <w:proofErr w:type="gramStart"/>
      <w:r w:rsidRPr="002C422C">
        <w:rPr>
          <w:b w:val="0"/>
        </w:rPr>
        <w:t>.К</w:t>
      </w:r>
      <w:proofErr w:type="gramEnd"/>
      <w:r w:rsidRPr="002C422C">
        <w:rPr>
          <w:b w:val="0"/>
        </w:rPr>
        <w:t>арачев</w:t>
      </w:r>
      <w:proofErr w:type="spellEnd"/>
      <w:r w:rsidRPr="002C422C">
        <w:rPr>
          <w:b w:val="0"/>
        </w:rPr>
        <w:t>, Брянская обл.</w:t>
      </w:r>
    </w:p>
    <w:p w:rsidR="00482D89" w:rsidRPr="002C422C" w:rsidRDefault="00482D89" w:rsidP="00482D89">
      <w:pPr>
        <w:rPr>
          <w:spacing w:val="8"/>
          <w:sz w:val="24"/>
        </w:rPr>
      </w:pPr>
    </w:p>
    <w:p w:rsidR="009B0E0D" w:rsidRPr="006305A5" w:rsidRDefault="006305A5" w:rsidP="00C34B3C">
      <w:pPr>
        <w:tabs>
          <w:tab w:val="left" w:pos="493"/>
        </w:tabs>
        <w:rPr>
          <w:spacing w:val="8"/>
          <w:sz w:val="25"/>
          <w:szCs w:val="25"/>
        </w:rPr>
      </w:pPr>
      <w:r w:rsidRPr="006305A5">
        <w:rPr>
          <w:spacing w:val="8"/>
          <w:sz w:val="25"/>
          <w:szCs w:val="25"/>
        </w:rPr>
        <w:t xml:space="preserve">Об утверждении отчета </w:t>
      </w:r>
      <w:r w:rsidR="00CE3D3F" w:rsidRPr="006305A5">
        <w:rPr>
          <w:spacing w:val="8"/>
          <w:sz w:val="25"/>
          <w:szCs w:val="25"/>
        </w:rPr>
        <w:t xml:space="preserve">«Об исполнении </w:t>
      </w:r>
    </w:p>
    <w:p w:rsidR="009B0E0D" w:rsidRPr="006305A5" w:rsidRDefault="00CE3D3F" w:rsidP="00C34B3C">
      <w:pPr>
        <w:tabs>
          <w:tab w:val="left" w:pos="493"/>
        </w:tabs>
        <w:rPr>
          <w:spacing w:val="8"/>
          <w:sz w:val="25"/>
          <w:szCs w:val="25"/>
        </w:rPr>
      </w:pPr>
      <w:r w:rsidRPr="006305A5">
        <w:rPr>
          <w:spacing w:val="8"/>
          <w:sz w:val="25"/>
          <w:szCs w:val="25"/>
        </w:rPr>
        <w:t xml:space="preserve">бюджета </w:t>
      </w:r>
      <w:r w:rsidR="00482D89" w:rsidRPr="006305A5">
        <w:rPr>
          <w:spacing w:val="8"/>
          <w:sz w:val="25"/>
          <w:szCs w:val="25"/>
        </w:rPr>
        <w:t>Карачевско</w:t>
      </w:r>
      <w:r w:rsidRPr="006305A5">
        <w:rPr>
          <w:spacing w:val="8"/>
          <w:sz w:val="25"/>
          <w:szCs w:val="25"/>
        </w:rPr>
        <w:t>го</w:t>
      </w:r>
      <w:r w:rsidR="00C34B3C" w:rsidRPr="006305A5">
        <w:rPr>
          <w:spacing w:val="8"/>
          <w:sz w:val="25"/>
          <w:szCs w:val="25"/>
        </w:rPr>
        <w:t xml:space="preserve"> </w:t>
      </w:r>
      <w:r w:rsidRPr="006305A5">
        <w:rPr>
          <w:spacing w:val="8"/>
          <w:sz w:val="25"/>
          <w:szCs w:val="25"/>
        </w:rPr>
        <w:t>городского</w:t>
      </w:r>
      <w:r w:rsidR="00F506E3" w:rsidRPr="006305A5">
        <w:rPr>
          <w:spacing w:val="8"/>
          <w:sz w:val="25"/>
          <w:szCs w:val="25"/>
        </w:rPr>
        <w:t xml:space="preserve"> поселения</w:t>
      </w:r>
      <w:r w:rsidR="00D452A3" w:rsidRPr="006305A5">
        <w:rPr>
          <w:spacing w:val="8"/>
          <w:sz w:val="25"/>
          <w:szCs w:val="25"/>
        </w:rPr>
        <w:t xml:space="preserve"> </w:t>
      </w:r>
    </w:p>
    <w:p w:rsidR="009B0E0D" w:rsidRPr="006305A5" w:rsidRDefault="00D452A3" w:rsidP="00C34B3C">
      <w:pPr>
        <w:tabs>
          <w:tab w:val="left" w:pos="493"/>
        </w:tabs>
        <w:rPr>
          <w:spacing w:val="8"/>
          <w:sz w:val="25"/>
          <w:szCs w:val="25"/>
        </w:rPr>
      </w:pPr>
      <w:r w:rsidRPr="006305A5">
        <w:rPr>
          <w:spacing w:val="8"/>
          <w:sz w:val="25"/>
          <w:szCs w:val="25"/>
        </w:rPr>
        <w:t xml:space="preserve">Карачевского муниципального </w:t>
      </w:r>
      <w:r w:rsidR="00CE3D3F" w:rsidRPr="006305A5">
        <w:rPr>
          <w:spacing w:val="8"/>
          <w:sz w:val="25"/>
          <w:szCs w:val="25"/>
        </w:rPr>
        <w:t xml:space="preserve">района </w:t>
      </w:r>
      <w:proofErr w:type="gramStart"/>
      <w:r w:rsidR="00CE3D3F" w:rsidRPr="006305A5">
        <w:rPr>
          <w:spacing w:val="8"/>
          <w:sz w:val="25"/>
          <w:szCs w:val="25"/>
        </w:rPr>
        <w:t>Брянской</w:t>
      </w:r>
      <w:proofErr w:type="gramEnd"/>
      <w:r w:rsidR="00CE3D3F" w:rsidRPr="006305A5">
        <w:rPr>
          <w:spacing w:val="8"/>
          <w:sz w:val="25"/>
          <w:szCs w:val="25"/>
        </w:rPr>
        <w:t xml:space="preserve"> </w:t>
      </w:r>
    </w:p>
    <w:p w:rsidR="00482D89" w:rsidRPr="006305A5" w:rsidRDefault="009B0E0D" w:rsidP="00C34B3C">
      <w:pPr>
        <w:tabs>
          <w:tab w:val="left" w:pos="493"/>
        </w:tabs>
        <w:rPr>
          <w:spacing w:val="8"/>
          <w:sz w:val="25"/>
          <w:szCs w:val="25"/>
        </w:rPr>
      </w:pPr>
      <w:r w:rsidRPr="006305A5">
        <w:rPr>
          <w:spacing w:val="8"/>
          <w:sz w:val="25"/>
          <w:szCs w:val="25"/>
        </w:rPr>
        <w:t>области за 2021</w:t>
      </w:r>
      <w:r w:rsidR="00482D89" w:rsidRPr="006305A5">
        <w:rPr>
          <w:spacing w:val="8"/>
          <w:sz w:val="25"/>
          <w:szCs w:val="25"/>
        </w:rPr>
        <w:t xml:space="preserve"> год» </w:t>
      </w:r>
    </w:p>
    <w:p w:rsidR="00482D89" w:rsidRPr="006305A5" w:rsidRDefault="00482D89" w:rsidP="00482D89">
      <w:pPr>
        <w:tabs>
          <w:tab w:val="left" w:pos="493"/>
        </w:tabs>
        <w:ind w:left="360"/>
        <w:rPr>
          <w:b/>
          <w:spacing w:val="8"/>
          <w:sz w:val="25"/>
          <w:szCs w:val="25"/>
        </w:rPr>
      </w:pPr>
    </w:p>
    <w:p w:rsidR="00B021C9" w:rsidRPr="006305A5" w:rsidRDefault="00482D89" w:rsidP="00B021C9">
      <w:pPr>
        <w:tabs>
          <w:tab w:val="left" w:pos="0"/>
        </w:tabs>
        <w:ind w:right="-142"/>
        <w:jc w:val="both"/>
        <w:rPr>
          <w:spacing w:val="8"/>
          <w:sz w:val="25"/>
          <w:szCs w:val="25"/>
        </w:rPr>
      </w:pPr>
      <w:r w:rsidRPr="006305A5">
        <w:rPr>
          <w:spacing w:val="8"/>
          <w:sz w:val="25"/>
          <w:szCs w:val="25"/>
        </w:rPr>
        <w:tab/>
      </w:r>
      <w:proofErr w:type="gramStart"/>
      <w:r w:rsidRPr="006305A5">
        <w:rPr>
          <w:spacing w:val="8"/>
          <w:sz w:val="25"/>
          <w:szCs w:val="25"/>
        </w:rPr>
        <w:t>Руководствуясь статьей 264,6 Бюджетног</w:t>
      </w:r>
      <w:r w:rsidR="00FA6C5C" w:rsidRPr="006305A5">
        <w:rPr>
          <w:spacing w:val="8"/>
          <w:sz w:val="25"/>
          <w:szCs w:val="25"/>
        </w:rPr>
        <w:t>о кодекса Российской Федерации,</w:t>
      </w:r>
      <w:r w:rsidR="006305A5" w:rsidRPr="006305A5">
        <w:rPr>
          <w:sz w:val="25"/>
          <w:szCs w:val="25"/>
        </w:rPr>
        <w:t xml:space="preserve"> Уставом</w:t>
      </w:r>
      <w:r w:rsidRPr="006305A5">
        <w:rPr>
          <w:sz w:val="25"/>
          <w:szCs w:val="25"/>
        </w:rPr>
        <w:t xml:space="preserve"> Карачевского городско</w:t>
      </w:r>
      <w:r w:rsidR="00732482" w:rsidRPr="006305A5">
        <w:rPr>
          <w:sz w:val="25"/>
          <w:szCs w:val="25"/>
        </w:rPr>
        <w:t>го поселения</w:t>
      </w:r>
      <w:r w:rsidR="00FA6C5C" w:rsidRPr="006305A5">
        <w:rPr>
          <w:sz w:val="25"/>
          <w:szCs w:val="25"/>
        </w:rPr>
        <w:t>,</w:t>
      </w:r>
      <w:r w:rsidRPr="006305A5">
        <w:rPr>
          <w:sz w:val="25"/>
          <w:szCs w:val="25"/>
        </w:rPr>
        <w:t xml:space="preserve"> </w:t>
      </w:r>
      <w:r w:rsidRPr="006305A5">
        <w:rPr>
          <w:spacing w:val="8"/>
          <w:sz w:val="25"/>
          <w:szCs w:val="25"/>
        </w:rPr>
        <w:t>Порядком составления, рассмотрения и утверждения бюджета Карачевского городского поселения, а также порядке представления, рассмотрения и утверждения отчетности об исполнении бюджета и его внешней проверки, утвержденным решением Карачевского городского</w:t>
      </w:r>
      <w:r w:rsidR="00732482" w:rsidRPr="006305A5">
        <w:rPr>
          <w:spacing w:val="8"/>
          <w:sz w:val="25"/>
          <w:szCs w:val="25"/>
        </w:rPr>
        <w:t xml:space="preserve"> Совета народных депутатов от 27.10.2014 года №3-24</w:t>
      </w:r>
      <w:r w:rsidRPr="006305A5">
        <w:rPr>
          <w:spacing w:val="8"/>
          <w:sz w:val="25"/>
          <w:szCs w:val="25"/>
        </w:rPr>
        <w:t xml:space="preserve"> (с учетом внесе</w:t>
      </w:r>
      <w:r w:rsidR="00D452A3" w:rsidRPr="006305A5">
        <w:rPr>
          <w:spacing w:val="8"/>
          <w:sz w:val="25"/>
          <w:szCs w:val="25"/>
        </w:rPr>
        <w:t>нных изменений),</w:t>
      </w:r>
      <w:r w:rsidR="006305A5" w:rsidRPr="006305A5">
        <w:rPr>
          <w:spacing w:val="8"/>
          <w:sz w:val="25"/>
          <w:szCs w:val="25"/>
        </w:rPr>
        <w:t xml:space="preserve"> на основании заключения публичных слушаний,</w:t>
      </w:r>
      <w:r w:rsidRPr="006305A5">
        <w:rPr>
          <w:spacing w:val="8"/>
          <w:sz w:val="25"/>
          <w:szCs w:val="25"/>
        </w:rPr>
        <w:t xml:space="preserve"> </w:t>
      </w:r>
      <w:proofErr w:type="spellStart"/>
      <w:r w:rsidRPr="006305A5">
        <w:rPr>
          <w:spacing w:val="8"/>
          <w:sz w:val="25"/>
          <w:szCs w:val="25"/>
        </w:rPr>
        <w:t>Карачевский</w:t>
      </w:r>
      <w:proofErr w:type="spellEnd"/>
      <w:r w:rsidRPr="006305A5">
        <w:rPr>
          <w:spacing w:val="8"/>
          <w:sz w:val="25"/>
          <w:szCs w:val="25"/>
        </w:rPr>
        <w:t xml:space="preserve"> городской Совет народных депутатов </w:t>
      </w:r>
      <w:r w:rsidR="00B021C9" w:rsidRPr="006305A5">
        <w:rPr>
          <w:spacing w:val="8"/>
          <w:sz w:val="25"/>
          <w:szCs w:val="25"/>
        </w:rPr>
        <w:t>–</w:t>
      </w:r>
      <w:r w:rsidRPr="006305A5">
        <w:rPr>
          <w:spacing w:val="8"/>
          <w:sz w:val="25"/>
          <w:szCs w:val="25"/>
        </w:rPr>
        <w:t xml:space="preserve"> </w:t>
      </w:r>
      <w:proofErr w:type="gramEnd"/>
    </w:p>
    <w:p w:rsidR="00482D89" w:rsidRPr="006305A5" w:rsidRDefault="00482D89" w:rsidP="00482D89">
      <w:pPr>
        <w:autoSpaceDE w:val="0"/>
        <w:autoSpaceDN w:val="0"/>
        <w:adjustRightInd w:val="0"/>
        <w:jc w:val="both"/>
        <w:rPr>
          <w:b/>
          <w:sz w:val="25"/>
          <w:szCs w:val="25"/>
        </w:rPr>
      </w:pPr>
      <w:r w:rsidRPr="006305A5">
        <w:rPr>
          <w:b/>
          <w:sz w:val="25"/>
          <w:szCs w:val="25"/>
        </w:rPr>
        <w:t>РЕШИЛ:</w:t>
      </w:r>
    </w:p>
    <w:p w:rsidR="006305A5" w:rsidRPr="006305A5" w:rsidRDefault="00A67875" w:rsidP="00B021C9">
      <w:pPr>
        <w:tabs>
          <w:tab w:val="left" w:pos="493"/>
        </w:tabs>
        <w:ind w:right="-142"/>
        <w:jc w:val="both"/>
        <w:rPr>
          <w:spacing w:val="8"/>
          <w:sz w:val="25"/>
          <w:szCs w:val="25"/>
        </w:rPr>
      </w:pPr>
      <w:r w:rsidRPr="006305A5">
        <w:rPr>
          <w:spacing w:val="8"/>
          <w:sz w:val="25"/>
          <w:szCs w:val="25"/>
        </w:rPr>
        <w:tab/>
      </w:r>
      <w:r w:rsidR="006305A5" w:rsidRPr="006305A5">
        <w:rPr>
          <w:spacing w:val="8"/>
          <w:sz w:val="25"/>
          <w:szCs w:val="25"/>
        </w:rPr>
        <w:t>1. Утвердить отчет «О</w:t>
      </w:r>
      <w:r w:rsidR="00D452A3" w:rsidRPr="006305A5">
        <w:rPr>
          <w:spacing w:val="8"/>
          <w:sz w:val="25"/>
          <w:szCs w:val="25"/>
        </w:rPr>
        <w:t>б</w:t>
      </w:r>
      <w:r w:rsidR="00B021C9" w:rsidRPr="006305A5">
        <w:rPr>
          <w:spacing w:val="8"/>
          <w:sz w:val="25"/>
          <w:szCs w:val="25"/>
        </w:rPr>
        <w:t xml:space="preserve"> исполнении бюджета</w:t>
      </w:r>
      <w:r w:rsidR="00CE3D3F" w:rsidRPr="006305A5">
        <w:rPr>
          <w:spacing w:val="8"/>
          <w:sz w:val="25"/>
          <w:szCs w:val="25"/>
        </w:rPr>
        <w:t xml:space="preserve"> </w:t>
      </w:r>
      <w:proofErr w:type="spellStart"/>
      <w:r w:rsidR="00CE3D3F" w:rsidRPr="006305A5">
        <w:rPr>
          <w:spacing w:val="8"/>
          <w:sz w:val="25"/>
          <w:szCs w:val="25"/>
        </w:rPr>
        <w:t>Карачевского</w:t>
      </w:r>
      <w:proofErr w:type="spellEnd"/>
      <w:r w:rsidR="00CE3D3F" w:rsidRPr="006305A5">
        <w:rPr>
          <w:spacing w:val="8"/>
          <w:sz w:val="25"/>
          <w:szCs w:val="25"/>
        </w:rPr>
        <w:t xml:space="preserve"> городского поселения </w:t>
      </w:r>
      <w:proofErr w:type="spellStart"/>
      <w:r w:rsidR="00CE3D3F" w:rsidRPr="006305A5">
        <w:rPr>
          <w:spacing w:val="8"/>
          <w:sz w:val="25"/>
          <w:szCs w:val="25"/>
        </w:rPr>
        <w:t>Карачевского</w:t>
      </w:r>
      <w:proofErr w:type="spellEnd"/>
      <w:r w:rsidR="00CE3D3F" w:rsidRPr="006305A5">
        <w:rPr>
          <w:spacing w:val="8"/>
          <w:sz w:val="25"/>
          <w:szCs w:val="25"/>
        </w:rPr>
        <w:t xml:space="preserve"> муниципального</w:t>
      </w:r>
      <w:r w:rsidR="00F8547A" w:rsidRPr="006305A5">
        <w:rPr>
          <w:spacing w:val="8"/>
          <w:sz w:val="25"/>
          <w:szCs w:val="25"/>
        </w:rPr>
        <w:t xml:space="preserve"> района Брянской области за 2021</w:t>
      </w:r>
      <w:r w:rsidR="00BC2A69" w:rsidRPr="006305A5">
        <w:rPr>
          <w:spacing w:val="8"/>
          <w:sz w:val="25"/>
          <w:szCs w:val="25"/>
        </w:rPr>
        <w:t xml:space="preserve"> г</w:t>
      </w:r>
      <w:r w:rsidR="00C34B3C" w:rsidRPr="006305A5">
        <w:rPr>
          <w:spacing w:val="8"/>
          <w:sz w:val="25"/>
          <w:szCs w:val="25"/>
        </w:rPr>
        <w:t>од</w:t>
      </w:r>
      <w:r w:rsidR="006305A5" w:rsidRPr="006305A5">
        <w:rPr>
          <w:spacing w:val="8"/>
          <w:sz w:val="25"/>
          <w:szCs w:val="25"/>
        </w:rPr>
        <w:t>»:</w:t>
      </w:r>
    </w:p>
    <w:p w:rsidR="00B021C9" w:rsidRPr="006305A5" w:rsidRDefault="006305A5" w:rsidP="00B021C9">
      <w:pPr>
        <w:tabs>
          <w:tab w:val="left" w:pos="493"/>
        </w:tabs>
        <w:ind w:right="-142"/>
        <w:jc w:val="both"/>
        <w:rPr>
          <w:spacing w:val="8"/>
          <w:sz w:val="25"/>
          <w:szCs w:val="25"/>
        </w:rPr>
      </w:pPr>
      <w:r w:rsidRPr="006305A5">
        <w:rPr>
          <w:spacing w:val="8"/>
          <w:sz w:val="25"/>
          <w:szCs w:val="25"/>
        </w:rPr>
        <w:tab/>
      </w:r>
      <w:r w:rsidR="00C34B3C" w:rsidRPr="006305A5">
        <w:rPr>
          <w:spacing w:val="8"/>
          <w:sz w:val="25"/>
          <w:szCs w:val="25"/>
        </w:rPr>
        <w:t xml:space="preserve">по доходам в сумме </w:t>
      </w:r>
      <w:r w:rsidR="00F8547A" w:rsidRPr="006305A5">
        <w:rPr>
          <w:spacing w:val="8"/>
          <w:sz w:val="25"/>
          <w:szCs w:val="25"/>
        </w:rPr>
        <w:t>162 150 741</w:t>
      </w:r>
      <w:r w:rsidR="00F506E3" w:rsidRPr="006305A5">
        <w:rPr>
          <w:spacing w:val="8"/>
          <w:sz w:val="25"/>
          <w:szCs w:val="25"/>
        </w:rPr>
        <w:t xml:space="preserve"> </w:t>
      </w:r>
      <w:r w:rsidR="00F8547A" w:rsidRPr="006305A5">
        <w:rPr>
          <w:spacing w:val="8"/>
          <w:sz w:val="25"/>
          <w:szCs w:val="25"/>
        </w:rPr>
        <w:t>рублей 79</w:t>
      </w:r>
      <w:r w:rsidR="00B021C9" w:rsidRPr="006305A5">
        <w:rPr>
          <w:spacing w:val="8"/>
          <w:sz w:val="25"/>
          <w:szCs w:val="25"/>
        </w:rPr>
        <w:t xml:space="preserve"> копеек</w:t>
      </w:r>
      <w:r w:rsidR="00F8547A" w:rsidRPr="006305A5">
        <w:rPr>
          <w:spacing w:val="8"/>
          <w:sz w:val="25"/>
          <w:szCs w:val="25"/>
        </w:rPr>
        <w:t>, по расходам в сумме 151 303 851 рублей 39</w:t>
      </w:r>
      <w:r w:rsidR="008A48CB" w:rsidRPr="006305A5">
        <w:rPr>
          <w:spacing w:val="8"/>
          <w:sz w:val="25"/>
          <w:szCs w:val="25"/>
        </w:rPr>
        <w:t xml:space="preserve"> копеек, с превышением доходов над расходами</w:t>
      </w:r>
      <w:r w:rsidR="00B021C9" w:rsidRPr="006305A5">
        <w:rPr>
          <w:spacing w:val="8"/>
          <w:sz w:val="25"/>
          <w:szCs w:val="25"/>
        </w:rPr>
        <w:t xml:space="preserve"> (</w:t>
      </w:r>
      <w:r w:rsidR="008A48CB" w:rsidRPr="006305A5">
        <w:rPr>
          <w:spacing w:val="8"/>
          <w:sz w:val="25"/>
          <w:szCs w:val="25"/>
        </w:rPr>
        <w:t>профицит</w:t>
      </w:r>
      <w:r w:rsidR="00BC2A69" w:rsidRPr="006305A5">
        <w:rPr>
          <w:spacing w:val="8"/>
          <w:sz w:val="25"/>
          <w:szCs w:val="25"/>
        </w:rPr>
        <w:t xml:space="preserve"> городского бюджета) в су</w:t>
      </w:r>
      <w:r w:rsidR="00F8547A" w:rsidRPr="006305A5">
        <w:rPr>
          <w:spacing w:val="8"/>
          <w:sz w:val="25"/>
          <w:szCs w:val="25"/>
        </w:rPr>
        <w:t>мме  10 846 890</w:t>
      </w:r>
      <w:r w:rsidR="00B021C9" w:rsidRPr="006305A5">
        <w:rPr>
          <w:spacing w:val="8"/>
          <w:sz w:val="25"/>
          <w:szCs w:val="25"/>
        </w:rPr>
        <w:t xml:space="preserve"> рублей </w:t>
      </w:r>
      <w:r w:rsidR="00F8547A" w:rsidRPr="006305A5">
        <w:rPr>
          <w:spacing w:val="8"/>
          <w:sz w:val="25"/>
          <w:szCs w:val="25"/>
        </w:rPr>
        <w:t>40</w:t>
      </w:r>
      <w:r w:rsidR="00B021C9" w:rsidRPr="006305A5">
        <w:rPr>
          <w:spacing w:val="8"/>
          <w:sz w:val="25"/>
          <w:szCs w:val="25"/>
        </w:rPr>
        <w:t xml:space="preserve"> копеек,  и со следующими показателями:</w:t>
      </w:r>
    </w:p>
    <w:p w:rsidR="00B021C9" w:rsidRPr="006305A5" w:rsidRDefault="00B021C9" w:rsidP="00B021C9">
      <w:pPr>
        <w:tabs>
          <w:tab w:val="left" w:pos="493"/>
        </w:tabs>
        <w:ind w:right="-142"/>
        <w:jc w:val="both"/>
        <w:rPr>
          <w:spacing w:val="8"/>
          <w:sz w:val="25"/>
          <w:szCs w:val="25"/>
        </w:rPr>
      </w:pPr>
      <w:r w:rsidRPr="006305A5">
        <w:rPr>
          <w:spacing w:val="8"/>
          <w:sz w:val="25"/>
          <w:szCs w:val="25"/>
        </w:rPr>
        <w:tab/>
      </w:r>
      <w:r w:rsidRPr="006305A5">
        <w:rPr>
          <w:spacing w:val="8"/>
          <w:sz w:val="25"/>
          <w:szCs w:val="25"/>
        </w:rPr>
        <w:tab/>
        <w:t>1) по доходам бюджета</w:t>
      </w:r>
      <w:r w:rsidR="00CE3D3F" w:rsidRPr="006305A5">
        <w:rPr>
          <w:spacing w:val="8"/>
          <w:sz w:val="25"/>
          <w:szCs w:val="25"/>
        </w:rPr>
        <w:t xml:space="preserve"> </w:t>
      </w:r>
      <w:r w:rsidR="003D3B4D" w:rsidRPr="006305A5">
        <w:rPr>
          <w:spacing w:val="8"/>
          <w:sz w:val="25"/>
          <w:szCs w:val="25"/>
        </w:rPr>
        <w:t>Карачевского</w:t>
      </w:r>
      <w:r w:rsidRPr="006305A5">
        <w:rPr>
          <w:spacing w:val="8"/>
          <w:sz w:val="25"/>
          <w:szCs w:val="25"/>
        </w:rPr>
        <w:t xml:space="preserve"> городского поселения</w:t>
      </w:r>
      <w:r w:rsidR="00CE3D3F" w:rsidRPr="006305A5">
        <w:rPr>
          <w:spacing w:val="8"/>
          <w:sz w:val="25"/>
          <w:szCs w:val="25"/>
        </w:rPr>
        <w:t xml:space="preserve"> Карачевского муниципального района Брянской области</w:t>
      </w:r>
      <w:r w:rsidRPr="006305A5">
        <w:rPr>
          <w:spacing w:val="8"/>
          <w:sz w:val="25"/>
          <w:szCs w:val="25"/>
        </w:rPr>
        <w:t xml:space="preserve"> </w:t>
      </w:r>
      <w:r w:rsidR="00F8547A" w:rsidRPr="006305A5">
        <w:rPr>
          <w:spacing w:val="8"/>
          <w:sz w:val="25"/>
          <w:szCs w:val="25"/>
        </w:rPr>
        <w:t>за 2021</w:t>
      </w:r>
      <w:r w:rsidRPr="006305A5">
        <w:rPr>
          <w:spacing w:val="8"/>
          <w:sz w:val="25"/>
          <w:szCs w:val="25"/>
        </w:rPr>
        <w:t xml:space="preserve"> год по кодам классификации доходов бюджетов согласно  приложению  №1 к настоящему отчету;</w:t>
      </w:r>
    </w:p>
    <w:p w:rsidR="00B021C9" w:rsidRPr="006305A5" w:rsidRDefault="00B021C9" w:rsidP="00B021C9">
      <w:pPr>
        <w:tabs>
          <w:tab w:val="left" w:pos="493"/>
        </w:tabs>
        <w:ind w:right="-142"/>
        <w:jc w:val="both"/>
        <w:rPr>
          <w:spacing w:val="8"/>
          <w:sz w:val="25"/>
          <w:szCs w:val="25"/>
        </w:rPr>
      </w:pPr>
      <w:r w:rsidRPr="006305A5">
        <w:rPr>
          <w:spacing w:val="8"/>
          <w:sz w:val="25"/>
          <w:szCs w:val="25"/>
        </w:rPr>
        <w:tab/>
      </w:r>
      <w:r w:rsidRPr="006305A5">
        <w:rPr>
          <w:spacing w:val="8"/>
          <w:sz w:val="25"/>
          <w:szCs w:val="25"/>
        </w:rPr>
        <w:tab/>
      </w:r>
      <w:r w:rsidR="00CE5D89" w:rsidRPr="006305A5">
        <w:rPr>
          <w:spacing w:val="8"/>
          <w:sz w:val="25"/>
          <w:szCs w:val="25"/>
        </w:rPr>
        <w:t>2</w:t>
      </w:r>
      <w:r w:rsidRPr="006305A5">
        <w:rPr>
          <w:spacing w:val="8"/>
          <w:sz w:val="25"/>
          <w:szCs w:val="25"/>
        </w:rPr>
        <w:t>) по расходам бюджета</w:t>
      </w:r>
      <w:r w:rsidR="00CE3D3F" w:rsidRPr="006305A5">
        <w:rPr>
          <w:spacing w:val="8"/>
          <w:sz w:val="25"/>
          <w:szCs w:val="25"/>
        </w:rPr>
        <w:t xml:space="preserve"> Карачевского городского поселения Карачевского муниципального района Брянской области</w:t>
      </w:r>
      <w:r w:rsidR="003D3B4D" w:rsidRPr="006305A5">
        <w:rPr>
          <w:spacing w:val="8"/>
          <w:sz w:val="25"/>
          <w:szCs w:val="25"/>
        </w:rPr>
        <w:t xml:space="preserve"> </w:t>
      </w:r>
      <w:r w:rsidR="00F8547A" w:rsidRPr="006305A5">
        <w:rPr>
          <w:spacing w:val="8"/>
          <w:sz w:val="25"/>
          <w:szCs w:val="25"/>
        </w:rPr>
        <w:t>за 2021</w:t>
      </w:r>
      <w:r w:rsidRPr="006305A5">
        <w:rPr>
          <w:spacing w:val="8"/>
          <w:sz w:val="25"/>
          <w:szCs w:val="25"/>
        </w:rPr>
        <w:t xml:space="preserve"> год по разделам, подразделам, классификации р</w:t>
      </w:r>
      <w:r w:rsidR="008A48CB" w:rsidRPr="006305A5">
        <w:rPr>
          <w:spacing w:val="8"/>
          <w:sz w:val="25"/>
          <w:szCs w:val="25"/>
        </w:rPr>
        <w:t>асходов</w:t>
      </w:r>
      <w:r w:rsidR="00252EF0" w:rsidRPr="006305A5">
        <w:rPr>
          <w:spacing w:val="8"/>
          <w:sz w:val="25"/>
          <w:szCs w:val="25"/>
        </w:rPr>
        <w:t xml:space="preserve"> бюджета</w:t>
      </w:r>
      <w:r w:rsidR="008A48CB" w:rsidRPr="006305A5">
        <w:rPr>
          <w:spacing w:val="8"/>
          <w:sz w:val="25"/>
          <w:szCs w:val="25"/>
        </w:rPr>
        <w:t xml:space="preserve"> согласно  приложению №</w:t>
      </w:r>
      <w:r w:rsidR="00CE5D89" w:rsidRPr="006305A5">
        <w:rPr>
          <w:spacing w:val="8"/>
          <w:sz w:val="25"/>
          <w:szCs w:val="25"/>
        </w:rPr>
        <w:t>2</w:t>
      </w:r>
      <w:r w:rsidRPr="006305A5">
        <w:rPr>
          <w:spacing w:val="8"/>
          <w:sz w:val="25"/>
          <w:szCs w:val="25"/>
        </w:rPr>
        <w:t xml:space="preserve"> к настоящему отчету;</w:t>
      </w:r>
    </w:p>
    <w:p w:rsidR="00B021C9" w:rsidRPr="006305A5" w:rsidRDefault="00CE5D89" w:rsidP="00B021C9">
      <w:pPr>
        <w:tabs>
          <w:tab w:val="left" w:pos="493"/>
        </w:tabs>
        <w:ind w:right="-142"/>
        <w:jc w:val="both"/>
        <w:rPr>
          <w:spacing w:val="8"/>
          <w:sz w:val="25"/>
          <w:szCs w:val="25"/>
        </w:rPr>
      </w:pPr>
      <w:r w:rsidRPr="006305A5">
        <w:rPr>
          <w:spacing w:val="8"/>
          <w:sz w:val="25"/>
          <w:szCs w:val="25"/>
        </w:rPr>
        <w:tab/>
      </w:r>
      <w:r w:rsidRPr="006305A5">
        <w:rPr>
          <w:spacing w:val="8"/>
          <w:sz w:val="25"/>
          <w:szCs w:val="25"/>
        </w:rPr>
        <w:tab/>
        <w:t>3</w:t>
      </w:r>
      <w:r w:rsidR="00B021C9" w:rsidRPr="006305A5">
        <w:rPr>
          <w:spacing w:val="8"/>
          <w:sz w:val="25"/>
          <w:szCs w:val="25"/>
        </w:rPr>
        <w:t>) по</w:t>
      </w:r>
      <w:r w:rsidR="003D3B4D" w:rsidRPr="006305A5">
        <w:rPr>
          <w:spacing w:val="8"/>
          <w:sz w:val="25"/>
          <w:szCs w:val="25"/>
        </w:rPr>
        <w:t xml:space="preserve"> расходам</w:t>
      </w:r>
      <w:r w:rsidR="00B021C9" w:rsidRPr="006305A5">
        <w:rPr>
          <w:spacing w:val="8"/>
          <w:sz w:val="25"/>
          <w:szCs w:val="25"/>
        </w:rPr>
        <w:t xml:space="preserve"> бюджета</w:t>
      </w:r>
      <w:r w:rsidR="00CE3D3F" w:rsidRPr="006305A5">
        <w:rPr>
          <w:spacing w:val="8"/>
          <w:sz w:val="25"/>
          <w:szCs w:val="25"/>
        </w:rPr>
        <w:t xml:space="preserve"> Карачевского городского поселения Карачевского муниципального района Брянской области</w:t>
      </w:r>
      <w:r w:rsidR="003D3B4D" w:rsidRPr="006305A5">
        <w:rPr>
          <w:spacing w:val="8"/>
          <w:sz w:val="25"/>
          <w:szCs w:val="25"/>
        </w:rPr>
        <w:t xml:space="preserve"> </w:t>
      </w:r>
      <w:r w:rsidR="00F8547A" w:rsidRPr="006305A5">
        <w:rPr>
          <w:spacing w:val="8"/>
          <w:sz w:val="25"/>
          <w:szCs w:val="25"/>
        </w:rPr>
        <w:t>за 2021</w:t>
      </w:r>
      <w:r w:rsidR="008A48CB" w:rsidRPr="006305A5">
        <w:rPr>
          <w:spacing w:val="8"/>
          <w:sz w:val="25"/>
          <w:szCs w:val="25"/>
        </w:rPr>
        <w:t xml:space="preserve"> год</w:t>
      </w:r>
      <w:r w:rsidR="003D3B4D" w:rsidRPr="006305A5">
        <w:rPr>
          <w:spacing w:val="8"/>
          <w:sz w:val="25"/>
          <w:szCs w:val="25"/>
        </w:rPr>
        <w:t xml:space="preserve"> по ведомственной структуре расходов</w:t>
      </w:r>
      <w:r w:rsidR="009634CC" w:rsidRPr="006305A5">
        <w:rPr>
          <w:spacing w:val="8"/>
          <w:sz w:val="25"/>
          <w:szCs w:val="25"/>
        </w:rPr>
        <w:t xml:space="preserve"> бюджета городского поселения</w:t>
      </w:r>
      <w:r w:rsidR="008A48CB" w:rsidRPr="006305A5">
        <w:rPr>
          <w:spacing w:val="8"/>
          <w:sz w:val="25"/>
          <w:szCs w:val="25"/>
        </w:rPr>
        <w:t xml:space="preserve"> согласно приложению №</w:t>
      </w:r>
      <w:r w:rsidR="00F506E3" w:rsidRPr="006305A5">
        <w:rPr>
          <w:spacing w:val="8"/>
          <w:sz w:val="25"/>
          <w:szCs w:val="25"/>
        </w:rPr>
        <w:t>3</w:t>
      </w:r>
      <w:r w:rsidR="00B021C9" w:rsidRPr="006305A5">
        <w:rPr>
          <w:spacing w:val="8"/>
          <w:sz w:val="25"/>
          <w:szCs w:val="25"/>
        </w:rPr>
        <w:t xml:space="preserve"> к настоящему отчету;</w:t>
      </w:r>
    </w:p>
    <w:p w:rsidR="00B021C9" w:rsidRPr="006305A5" w:rsidRDefault="00CE5D89" w:rsidP="00BC2A69">
      <w:pPr>
        <w:tabs>
          <w:tab w:val="left" w:pos="493"/>
        </w:tabs>
        <w:ind w:right="-142"/>
        <w:jc w:val="both"/>
        <w:rPr>
          <w:spacing w:val="8"/>
          <w:sz w:val="25"/>
          <w:szCs w:val="25"/>
        </w:rPr>
      </w:pPr>
      <w:r w:rsidRPr="006305A5">
        <w:rPr>
          <w:spacing w:val="8"/>
          <w:sz w:val="25"/>
          <w:szCs w:val="25"/>
        </w:rPr>
        <w:tab/>
      </w:r>
      <w:r w:rsidRPr="006305A5">
        <w:rPr>
          <w:spacing w:val="8"/>
          <w:sz w:val="25"/>
          <w:szCs w:val="25"/>
        </w:rPr>
        <w:tab/>
        <w:t>4</w:t>
      </w:r>
      <w:r w:rsidR="00B021C9" w:rsidRPr="006305A5">
        <w:rPr>
          <w:spacing w:val="8"/>
          <w:sz w:val="25"/>
          <w:szCs w:val="25"/>
        </w:rPr>
        <w:t>) по источникам финансирования дефицита бюджета</w:t>
      </w:r>
      <w:r w:rsidR="003D3B4D" w:rsidRPr="006305A5">
        <w:rPr>
          <w:spacing w:val="8"/>
          <w:sz w:val="25"/>
          <w:szCs w:val="25"/>
        </w:rPr>
        <w:t xml:space="preserve"> </w:t>
      </w:r>
      <w:r w:rsidR="00CE3D3F" w:rsidRPr="006305A5">
        <w:rPr>
          <w:spacing w:val="8"/>
          <w:sz w:val="25"/>
          <w:szCs w:val="25"/>
        </w:rPr>
        <w:t xml:space="preserve">Карачевского городского поселения Карачевского муниципального района Брянской области </w:t>
      </w:r>
      <w:r w:rsidR="00F8547A" w:rsidRPr="006305A5">
        <w:rPr>
          <w:spacing w:val="8"/>
          <w:sz w:val="25"/>
          <w:szCs w:val="25"/>
        </w:rPr>
        <w:t>за 2021</w:t>
      </w:r>
      <w:r w:rsidR="00B021C9" w:rsidRPr="006305A5">
        <w:rPr>
          <w:spacing w:val="8"/>
          <w:sz w:val="25"/>
          <w:szCs w:val="25"/>
        </w:rPr>
        <w:t xml:space="preserve"> год по кодам </w:t>
      </w:r>
      <w:proofErr w:type="gramStart"/>
      <w:r w:rsidR="00B021C9" w:rsidRPr="006305A5">
        <w:rPr>
          <w:spacing w:val="8"/>
          <w:sz w:val="25"/>
          <w:szCs w:val="25"/>
        </w:rPr>
        <w:t>классификации источников финансирования дефицитов</w:t>
      </w:r>
      <w:r w:rsidR="00F506E3" w:rsidRPr="006305A5">
        <w:rPr>
          <w:spacing w:val="8"/>
          <w:sz w:val="25"/>
          <w:szCs w:val="25"/>
        </w:rPr>
        <w:t xml:space="preserve"> бюджетов</w:t>
      </w:r>
      <w:proofErr w:type="gramEnd"/>
      <w:r w:rsidR="00F506E3" w:rsidRPr="006305A5">
        <w:rPr>
          <w:spacing w:val="8"/>
          <w:sz w:val="25"/>
          <w:szCs w:val="25"/>
        </w:rPr>
        <w:t xml:space="preserve"> согласно приложению №4</w:t>
      </w:r>
      <w:r w:rsidR="005330D1" w:rsidRPr="006305A5">
        <w:rPr>
          <w:spacing w:val="8"/>
          <w:sz w:val="25"/>
          <w:szCs w:val="25"/>
        </w:rPr>
        <w:t xml:space="preserve"> к настоящему отчету.</w:t>
      </w:r>
    </w:p>
    <w:p w:rsidR="005330D1" w:rsidRPr="006305A5" w:rsidRDefault="005330D1" w:rsidP="005330D1">
      <w:pPr>
        <w:autoSpaceDE w:val="0"/>
        <w:autoSpaceDN w:val="0"/>
        <w:adjustRightInd w:val="0"/>
        <w:ind w:firstLine="720"/>
        <w:jc w:val="both"/>
        <w:rPr>
          <w:sz w:val="25"/>
          <w:szCs w:val="25"/>
        </w:rPr>
      </w:pPr>
      <w:r w:rsidRPr="006305A5">
        <w:rPr>
          <w:sz w:val="25"/>
          <w:szCs w:val="25"/>
        </w:rPr>
        <w:t xml:space="preserve">4. Данное решение опубликовать </w:t>
      </w:r>
      <w:r w:rsidRPr="006305A5">
        <w:rPr>
          <w:spacing w:val="8"/>
          <w:sz w:val="25"/>
          <w:szCs w:val="25"/>
        </w:rPr>
        <w:t>в Сборнике муниципальных правовых актов Карачевского городского поселения и разместить на официальном сайте Карачевского городского Совета народных депутатов</w:t>
      </w:r>
      <w:r w:rsidRPr="006305A5">
        <w:rPr>
          <w:sz w:val="25"/>
          <w:szCs w:val="25"/>
        </w:rPr>
        <w:t>.</w:t>
      </w:r>
    </w:p>
    <w:p w:rsidR="00482D89" w:rsidRPr="006305A5" w:rsidRDefault="00482D89" w:rsidP="00B021C9">
      <w:pPr>
        <w:jc w:val="both"/>
        <w:rPr>
          <w:spacing w:val="8"/>
          <w:sz w:val="25"/>
          <w:szCs w:val="25"/>
        </w:rPr>
      </w:pPr>
      <w:r w:rsidRPr="006305A5">
        <w:rPr>
          <w:spacing w:val="8"/>
          <w:sz w:val="25"/>
          <w:szCs w:val="25"/>
        </w:rPr>
        <w:tab/>
      </w:r>
    </w:p>
    <w:p w:rsidR="00482D89" w:rsidRPr="006305A5" w:rsidRDefault="001A36FF" w:rsidP="00B021C9">
      <w:pPr>
        <w:tabs>
          <w:tab w:val="left" w:pos="493"/>
        </w:tabs>
        <w:rPr>
          <w:b/>
          <w:spacing w:val="8"/>
          <w:sz w:val="25"/>
          <w:szCs w:val="25"/>
        </w:rPr>
      </w:pPr>
      <w:r w:rsidRPr="006305A5">
        <w:rPr>
          <w:b/>
          <w:spacing w:val="8"/>
          <w:sz w:val="25"/>
          <w:szCs w:val="25"/>
        </w:rPr>
        <w:t>Глава</w:t>
      </w:r>
      <w:r w:rsidR="008A48CB" w:rsidRPr="006305A5">
        <w:rPr>
          <w:b/>
          <w:spacing w:val="8"/>
          <w:sz w:val="25"/>
          <w:szCs w:val="25"/>
        </w:rPr>
        <w:t xml:space="preserve"> города Карачева </w:t>
      </w:r>
      <w:r w:rsidR="008A48CB" w:rsidRPr="006305A5">
        <w:rPr>
          <w:b/>
          <w:spacing w:val="8"/>
          <w:sz w:val="25"/>
          <w:szCs w:val="25"/>
        </w:rPr>
        <w:tab/>
      </w:r>
      <w:r w:rsidR="008A48CB" w:rsidRPr="006305A5">
        <w:rPr>
          <w:b/>
          <w:spacing w:val="8"/>
          <w:sz w:val="25"/>
          <w:szCs w:val="25"/>
        </w:rPr>
        <w:tab/>
      </w:r>
      <w:r w:rsidR="008A48CB" w:rsidRPr="006305A5">
        <w:rPr>
          <w:b/>
          <w:spacing w:val="8"/>
          <w:sz w:val="25"/>
          <w:szCs w:val="25"/>
        </w:rPr>
        <w:tab/>
      </w:r>
      <w:r w:rsidR="008A48CB" w:rsidRPr="006305A5">
        <w:rPr>
          <w:b/>
          <w:spacing w:val="8"/>
          <w:sz w:val="25"/>
          <w:szCs w:val="25"/>
        </w:rPr>
        <w:tab/>
      </w:r>
      <w:r w:rsidR="008A48CB" w:rsidRPr="006305A5">
        <w:rPr>
          <w:b/>
          <w:spacing w:val="8"/>
          <w:sz w:val="25"/>
          <w:szCs w:val="25"/>
        </w:rPr>
        <w:tab/>
      </w:r>
      <w:r w:rsidR="00A67875" w:rsidRPr="006305A5">
        <w:rPr>
          <w:b/>
          <w:spacing w:val="8"/>
          <w:sz w:val="25"/>
          <w:szCs w:val="25"/>
        </w:rPr>
        <w:tab/>
      </w:r>
      <w:r w:rsidRPr="006305A5">
        <w:rPr>
          <w:b/>
          <w:spacing w:val="8"/>
          <w:sz w:val="25"/>
          <w:szCs w:val="25"/>
        </w:rPr>
        <w:t>М.А.</w:t>
      </w:r>
      <w:r w:rsidR="00710231" w:rsidRPr="006305A5">
        <w:rPr>
          <w:b/>
          <w:spacing w:val="8"/>
          <w:sz w:val="25"/>
          <w:szCs w:val="25"/>
        </w:rPr>
        <w:t xml:space="preserve"> Николаева</w:t>
      </w:r>
    </w:p>
    <w:tbl>
      <w:tblPr>
        <w:tblW w:w="10349" w:type="dxa"/>
        <w:tblInd w:w="-318" w:type="dxa"/>
        <w:tblLook w:val="04A0" w:firstRow="1" w:lastRow="0" w:firstColumn="1" w:lastColumn="0" w:noHBand="0" w:noVBand="1"/>
      </w:tblPr>
      <w:tblGrid>
        <w:gridCol w:w="2836"/>
        <w:gridCol w:w="735"/>
        <w:gridCol w:w="4793"/>
        <w:gridCol w:w="1985"/>
      </w:tblGrid>
      <w:tr w:rsidR="00CF0D77" w:rsidRPr="00CF0D77" w:rsidTr="0077311B">
        <w:trPr>
          <w:trHeight w:val="375"/>
        </w:trPr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D77" w:rsidRPr="00CF0D77" w:rsidRDefault="00CF0D77" w:rsidP="00CF0D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  <w:r w:rsidRPr="00CF0D77">
              <w:rPr>
                <w:sz w:val="16"/>
                <w:szCs w:val="16"/>
              </w:rPr>
              <w:t xml:space="preserve">                                                                        Приложение № 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</w:p>
        </w:tc>
      </w:tr>
      <w:tr w:rsidR="00CF0D77" w:rsidRPr="00CF0D77" w:rsidTr="0077311B">
        <w:trPr>
          <w:trHeight w:val="435"/>
        </w:trPr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D77" w:rsidRPr="00CF0D77" w:rsidRDefault="00CF0D77" w:rsidP="00CF0D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D77" w:rsidRPr="00CF0D77" w:rsidRDefault="00CF0D77" w:rsidP="00CF0D77">
            <w:pPr>
              <w:jc w:val="center"/>
              <w:rPr>
                <w:sz w:val="16"/>
                <w:szCs w:val="16"/>
              </w:rPr>
            </w:pPr>
            <w:r w:rsidRPr="00CF0D77">
              <w:rPr>
                <w:sz w:val="16"/>
                <w:szCs w:val="16"/>
              </w:rPr>
              <w:t xml:space="preserve">                         к решению Карачевского городского Совета народных депутатов</w:t>
            </w:r>
          </w:p>
        </w:tc>
      </w:tr>
      <w:tr w:rsidR="00CF0D77" w:rsidRPr="00CF0D77" w:rsidTr="0077311B">
        <w:trPr>
          <w:trHeight w:val="540"/>
        </w:trPr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0D77" w:rsidRPr="00CF0D77" w:rsidRDefault="00CF0D77" w:rsidP="00CF0D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0D77" w:rsidRPr="00CF0D77" w:rsidRDefault="00CF0D77" w:rsidP="00CF0D77">
            <w:pPr>
              <w:jc w:val="center"/>
              <w:rPr>
                <w:sz w:val="16"/>
                <w:szCs w:val="16"/>
              </w:rPr>
            </w:pPr>
            <w:r w:rsidRPr="00CF0D77">
              <w:rPr>
                <w:sz w:val="16"/>
                <w:szCs w:val="16"/>
              </w:rPr>
              <w:t xml:space="preserve">     "Об исполнении бюджета Карачевского городского поселения Карачевского муниципального района Брянской области за 2021 год"</w:t>
            </w:r>
          </w:p>
        </w:tc>
      </w:tr>
      <w:tr w:rsidR="00CF0D77" w:rsidRPr="00CF0D77" w:rsidTr="0077311B">
        <w:trPr>
          <w:trHeight w:val="80"/>
        </w:trPr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</w:p>
        </w:tc>
        <w:tc>
          <w:tcPr>
            <w:tcW w:w="4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D77" w:rsidRPr="00CF0D77" w:rsidRDefault="00CF0D77" w:rsidP="00CF0D77">
            <w:pPr>
              <w:jc w:val="right"/>
              <w:rPr>
                <w:sz w:val="16"/>
                <w:szCs w:val="16"/>
              </w:rPr>
            </w:pPr>
          </w:p>
        </w:tc>
      </w:tr>
      <w:tr w:rsidR="00CF0D77" w:rsidRPr="00CF0D77" w:rsidTr="0077311B">
        <w:trPr>
          <w:trHeight w:val="80"/>
        </w:trPr>
        <w:tc>
          <w:tcPr>
            <w:tcW w:w="10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D77" w:rsidRPr="00CF0D77" w:rsidRDefault="00CF0D77" w:rsidP="00CF0D77">
            <w:pPr>
              <w:jc w:val="center"/>
              <w:rPr>
                <w:b/>
                <w:bCs/>
                <w:sz w:val="16"/>
                <w:szCs w:val="16"/>
              </w:rPr>
            </w:pPr>
            <w:r w:rsidRPr="00CF0D77">
              <w:rPr>
                <w:b/>
                <w:bCs/>
                <w:sz w:val="16"/>
                <w:szCs w:val="16"/>
              </w:rPr>
              <w:t>Доходы бюджета Карачевского городского поселения Карачевского муниципального района Брянской области за 2021 год по кодам классификации доходов бюджета</w:t>
            </w:r>
          </w:p>
        </w:tc>
      </w:tr>
      <w:tr w:rsidR="00CF0D77" w:rsidRPr="00CF0D77" w:rsidTr="0077311B">
        <w:trPr>
          <w:trHeight w:val="80"/>
        </w:trPr>
        <w:tc>
          <w:tcPr>
            <w:tcW w:w="10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D77" w:rsidRPr="00CF0D77" w:rsidRDefault="00CF0D77" w:rsidP="00CF0D7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F0D77" w:rsidRPr="00CF0D77" w:rsidTr="0077311B">
        <w:trPr>
          <w:trHeight w:val="405"/>
        </w:trPr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  <w:r w:rsidRPr="00CF0D77">
              <w:rPr>
                <w:sz w:val="16"/>
                <w:szCs w:val="16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D77" w:rsidRPr="00CF0D77" w:rsidRDefault="00CF0D77" w:rsidP="00CF0D77">
            <w:pPr>
              <w:jc w:val="center"/>
              <w:rPr>
                <w:sz w:val="16"/>
                <w:szCs w:val="16"/>
              </w:rPr>
            </w:pPr>
            <w:r w:rsidRPr="00CF0D77">
              <w:rPr>
                <w:sz w:val="16"/>
                <w:szCs w:val="16"/>
              </w:rPr>
              <w:t>(рублей)</w:t>
            </w:r>
          </w:p>
        </w:tc>
      </w:tr>
      <w:tr w:rsidR="00CF0D77" w:rsidRPr="00CF0D77" w:rsidTr="0077311B">
        <w:trPr>
          <w:trHeight w:val="299"/>
        </w:trPr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sz w:val="16"/>
                <w:szCs w:val="16"/>
              </w:rPr>
            </w:pPr>
            <w:r w:rsidRPr="00CF0D77">
              <w:rPr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sz w:val="16"/>
                <w:szCs w:val="16"/>
              </w:rPr>
            </w:pPr>
            <w:r w:rsidRPr="00CF0D77">
              <w:rPr>
                <w:sz w:val="16"/>
                <w:szCs w:val="16"/>
              </w:rPr>
              <w:t>Наименование дохода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sz w:val="16"/>
                <w:szCs w:val="16"/>
              </w:rPr>
            </w:pPr>
            <w:r w:rsidRPr="00CF0D77">
              <w:rPr>
                <w:sz w:val="16"/>
                <w:szCs w:val="16"/>
              </w:rPr>
              <w:t>Кассовое исполнение за  2021 год</w:t>
            </w:r>
          </w:p>
        </w:tc>
      </w:tr>
      <w:tr w:rsidR="00CF0D77" w:rsidRPr="00CF0D77" w:rsidTr="0077311B">
        <w:trPr>
          <w:trHeight w:val="299"/>
        </w:trPr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</w:p>
        </w:tc>
      </w:tr>
      <w:tr w:rsidR="00CF0D77" w:rsidRPr="00CF0D77" w:rsidTr="0077311B">
        <w:trPr>
          <w:trHeight w:val="184"/>
        </w:trPr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</w:p>
        </w:tc>
      </w:tr>
      <w:tr w:rsidR="00CF0D77" w:rsidRPr="00CF0D77" w:rsidTr="0077311B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002159" w:rsidRDefault="001E1569" w:rsidP="00CF0D7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215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  <w:r w:rsidR="003B118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02159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CF0D77" w:rsidRPr="00002159">
              <w:rPr>
                <w:rFonts w:ascii="Arial" w:hAnsi="Arial" w:cs="Arial"/>
                <w:b/>
                <w:bCs/>
                <w:sz w:val="16"/>
                <w:szCs w:val="16"/>
              </w:rPr>
              <w:t>00 00000 00 0000 000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sz w:val="16"/>
                <w:szCs w:val="16"/>
              </w:rPr>
              <w:t>86 538 971,62</w:t>
            </w:r>
          </w:p>
        </w:tc>
      </w:tr>
      <w:tr w:rsidR="00CF0D77" w:rsidRPr="00CF0D77" w:rsidTr="0077311B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002159" w:rsidRDefault="001E1569" w:rsidP="00CF0D7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2159">
              <w:rPr>
                <w:rFonts w:ascii="Arial" w:hAnsi="Arial" w:cs="Arial"/>
                <w:b/>
                <w:bCs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b/>
                <w:bCs/>
                <w:sz w:val="16"/>
                <w:szCs w:val="16"/>
              </w:rPr>
              <w:t>101 00000 00 0000 000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sz w:val="16"/>
                <w:szCs w:val="16"/>
              </w:rPr>
              <w:t>31 974 089,84</w:t>
            </w:r>
          </w:p>
        </w:tc>
      </w:tr>
      <w:tr w:rsidR="00CF0D77" w:rsidRPr="00CF0D77" w:rsidTr="0077311B">
        <w:trPr>
          <w:trHeight w:val="4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002159" w:rsidRDefault="001E1569" w:rsidP="00CF0D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sz w:val="16"/>
                <w:szCs w:val="16"/>
              </w:rPr>
              <w:t>101 02000 01 0000 110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31 974 089,84</w:t>
            </w:r>
          </w:p>
        </w:tc>
      </w:tr>
      <w:tr w:rsidR="00CF0D77" w:rsidRPr="00CF0D77" w:rsidTr="0077311B">
        <w:trPr>
          <w:trHeight w:val="2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002159" w:rsidRDefault="001E1569" w:rsidP="00CF0D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sz w:val="16"/>
                <w:szCs w:val="16"/>
              </w:rPr>
              <w:t>101 02010 01 0000 110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31 127 545,35</w:t>
            </w:r>
          </w:p>
        </w:tc>
      </w:tr>
      <w:tr w:rsidR="00CF0D77" w:rsidRPr="00CF0D77" w:rsidTr="0077311B">
        <w:trPr>
          <w:trHeight w:val="47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002159" w:rsidRDefault="001E1569" w:rsidP="00CF0D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sz w:val="16"/>
                <w:szCs w:val="16"/>
              </w:rPr>
              <w:t>101 02020 01 0000 110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76 243,98</w:t>
            </w:r>
          </w:p>
        </w:tc>
      </w:tr>
      <w:tr w:rsidR="00CF0D77" w:rsidRPr="00CF0D77" w:rsidTr="0077311B">
        <w:trPr>
          <w:trHeight w:val="1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002159" w:rsidRDefault="001E1569" w:rsidP="00CF0D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sz w:val="16"/>
                <w:szCs w:val="16"/>
              </w:rPr>
              <w:t>101 02030 01 0000 110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96 690,29</w:t>
            </w:r>
          </w:p>
        </w:tc>
      </w:tr>
      <w:tr w:rsidR="00CF0D77" w:rsidRPr="00CF0D77" w:rsidTr="0077311B">
        <w:trPr>
          <w:trHeight w:val="741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002159" w:rsidRDefault="001E1569" w:rsidP="00CF0D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sz w:val="16"/>
                <w:szCs w:val="16"/>
              </w:rPr>
              <w:t>101 02080 01 0000 110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673 610,22</w:t>
            </w:r>
          </w:p>
        </w:tc>
      </w:tr>
      <w:tr w:rsidR="00CF0D77" w:rsidRPr="00CF0D77" w:rsidTr="0077311B">
        <w:trPr>
          <w:trHeight w:val="473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002159" w:rsidRDefault="001E1569" w:rsidP="00CF0D7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215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  <w:r w:rsidR="003B118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b/>
                <w:bCs/>
                <w:sz w:val="16"/>
                <w:szCs w:val="16"/>
              </w:rPr>
              <w:t>103 00000 00 0000 000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sz w:val="16"/>
                <w:szCs w:val="16"/>
              </w:rPr>
              <w:t>4 302 019,59</w:t>
            </w:r>
          </w:p>
        </w:tc>
      </w:tr>
      <w:tr w:rsidR="00CF0D77" w:rsidRPr="00CF0D77" w:rsidTr="0077311B">
        <w:trPr>
          <w:trHeight w:val="26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002159" w:rsidRDefault="001E1569" w:rsidP="00CF0D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100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sz w:val="16"/>
                <w:szCs w:val="16"/>
              </w:rPr>
              <w:t>103 02000 01 0000 110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4 302 019,59</w:t>
            </w:r>
          </w:p>
        </w:tc>
      </w:tr>
      <w:tr w:rsidR="00CF0D77" w:rsidRPr="00CF0D77" w:rsidTr="0077311B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D77" w:rsidRPr="00002159" w:rsidRDefault="001E1569" w:rsidP="00CF0D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100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sz w:val="16"/>
                <w:szCs w:val="16"/>
              </w:rPr>
              <w:t>103 02230 01 0000 110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1 986 068,60</w:t>
            </w:r>
          </w:p>
        </w:tc>
      </w:tr>
      <w:tr w:rsidR="00CF0D77" w:rsidRPr="00CF0D77" w:rsidTr="0077311B">
        <w:trPr>
          <w:trHeight w:val="95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D77" w:rsidRPr="00002159" w:rsidRDefault="001E1569" w:rsidP="00CF0D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100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sz w:val="16"/>
                <w:szCs w:val="16"/>
              </w:rPr>
              <w:t>103 02231 01 0000 110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1 986 068,60</w:t>
            </w:r>
          </w:p>
        </w:tc>
      </w:tr>
      <w:tr w:rsidR="00CF0D77" w:rsidRPr="00CF0D77" w:rsidTr="0077311B">
        <w:trPr>
          <w:trHeight w:val="51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100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sz w:val="16"/>
                <w:szCs w:val="16"/>
              </w:rPr>
              <w:t>103 02240 01 0000 110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F0D77">
              <w:rPr>
                <w:rFonts w:ascii="Arial Cyr" w:hAnsi="Arial Cyr"/>
                <w:sz w:val="16"/>
                <w:szCs w:val="16"/>
              </w:rPr>
              <w:t>инжекторных</w:t>
            </w:r>
            <w:proofErr w:type="spellEnd"/>
            <w:r w:rsidRPr="00CF0D77">
              <w:rPr>
                <w:rFonts w:ascii="Arial Cyr" w:hAnsi="Arial Cyr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13 967,49</w:t>
            </w:r>
          </w:p>
        </w:tc>
      </w:tr>
      <w:tr w:rsidR="00CF0D77" w:rsidRPr="00CF0D77" w:rsidTr="0077311B">
        <w:trPr>
          <w:trHeight w:val="94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100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sz w:val="16"/>
                <w:szCs w:val="16"/>
              </w:rPr>
              <w:t>103 02241 01 0000 110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F0D77">
              <w:rPr>
                <w:rFonts w:ascii="Arial Cyr" w:hAnsi="Arial Cyr"/>
                <w:sz w:val="16"/>
                <w:szCs w:val="16"/>
              </w:rPr>
              <w:t>инжекторных</w:t>
            </w:r>
            <w:proofErr w:type="spellEnd"/>
            <w:r w:rsidRPr="00CF0D77">
              <w:rPr>
                <w:rFonts w:ascii="Arial Cyr" w:hAnsi="Arial Cyr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13 967,49</w:t>
            </w:r>
          </w:p>
        </w:tc>
      </w:tr>
      <w:tr w:rsidR="00CF0D77" w:rsidRPr="00CF0D77" w:rsidTr="0077311B">
        <w:trPr>
          <w:trHeight w:val="4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100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sz w:val="16"/>
                <w:szCs w:val="16"/>
              </w:rPr>
              <w:t>103 02250 01 0000 110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2 640 659,19</w:t>
            </w:r>
          </w:p>
        </w:tc>
      </w:tr>
      <w:tr w:rsidR="00CF0D77" w:rsidRPr="00CF0D77" w:rsidTr="0077311B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100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sz w:val="16"/>
                <w:szCs w:val="16"/>
              </w:rPr>
              <w:t>103 02251 01 0000 110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2 640 659,19</w:t>
            </w:r>
          </w:p>
        </w:tc>
      </w:tr>
      <w:tr w:rsidR="00CF0D77" w:rsidRPr="00CF0D77" w:rsidTr="0077311B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100</w:t>
            </w:r>
            <w:r w:rsidR="00CF0D77" w:rsidRPr="00002159">
              <w:rPr>
                <w:rFonts w:ascii="Arial" w:hAnsi="Arial" w:cs="Arial"/>
                <w:sz w:val="16"/>
                <w:szCs w:val="16"/>
              </w:rPr>
              <w:t>103 02260 01 0000 110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 xml:space="preserve">Доходы от уплаты акцизов на прямогонный бензин, подлежащие </w:t>
            </w:r>
            <w:r w:rsidRPr="00CF0D77">
              <w:rPr>
                <w:rFonts w:ascii="Arial Cyr" w:hAnsi="Arial Cyr"/>
                <w:sz w:val="16"/>
                <w:szCs w:val="16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lastRenderedPageBreak/>
              <w:t>-338 675,69</w:t>
            </w:r>
          </w:p>
        </w:tc>
      </w:tr>
      <w:tr w:rsidR="00CF0D77" w:rsidRPr="00CF0D77" w:rsidTr="0077311B">
        <w:trPr>
          <w:trHeight w:val="259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lastRenderedPageBreak/>
              <w:t>100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sz w:val="16"/>
                <w:szCs w:val="16"/>
              </w:rPr>
              <w:t>103 02261 01 0000 110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-338 675,69</w:t>
            </w:r>
          </w:p>
        </w:tc>
      </w:tr>
      <w:tr w:rsidR="00CF0D77" w:rsidRPr="00CF0D77" w:rsidTr="0077311B">
        <w:trPr>
          <w:trHeight w:val="37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2159">
              <w:rPr>
                <w:rFonts w:ascii="Arial" w:hAnsi="Arial" w:cs="Arial"/>
                <w:b/>
                <w:bCs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b/>
                <w:bCs/>
                <w:sz w:val="16"/>
                <w:szCs w:val="16"/>
              </w:rPr>
              <w:t>105 00000 00 0000 000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sz w:val="16"/>
                <w:szCs w:val="16"/>
              </w:rPr>
              <w:t xml:space="preserve">  НАЛОГИ НА СОВОКУПНЫЙ ДОХОД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sz w:val="16"/>
                <w:szCs w:val="16"/>
              </w:rPr>
              <w:t>1 600 980,12</w:t>
            </w:r>
          </w:p>
        </w:tc>
      </w:tr>
      <w:tr w:rsidR="00CF0D77" w:rsidRPr="00CF0D77" w:rsidTr="0077311B">
        <w:trPr>
          <w:trHeight w:val="269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sz w:val="16"/>
                <w:szCs w:val="16"/>
              </w:rPr>
              <w:t>105 03000 01 0000 110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1 601 041,77</w:t>
            </w:r>
          </w:p>
        </w:tc>
      </w:tr>
      <w:tr w:rsidR="00CF0D77" w:rsidRPr="00CF0D77" w:rsidTr="0077311B">
        <w:trPr>
          <w:trHeight w:val="273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sz w:val="16"/>
                <w:szCs w:val="16"/>
              </w:rPr>
              <w:t>105 03010 01 0000 110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1 601 041,77</w:t>
            </w:r>
          </w:p>
        </w:tc>
      </w:tr>
      <w:tr w:rsidR="00CF0D77" w:rsidRPr="00CF0D77" w:rsidTr="0077311B">
        <w:trPr>
          <w:trHeight w:val="27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sz w:val="16"/>
                <w:szCs w:val="16"/>
              </w:rPr>
              <w:t>1 05 0302001 0000 110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 xml:space="preserve">  Единый сельскохозяйственный налог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-61,65</w:t>
            </w:r>
          </w:p>
        </w:tc>
      </w:tr>
      <w:tr w:rsidR="00CF0D77" w:rsidRPr="00CF0D77" w:rsidTr="0077311B">
        <w:trPr>
          <w:trHeight w:val="32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106 00000 00 0000 000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       НАЛОГИ НА ИМУЩЕСТВО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32 872 011,61</w:t>
            </w:r>
          </w:p>
        </w:tc>
      </w:tr>
      <w:tr w:rsidR="00CF0D77" w:rsidRPr="00CF0D77" w:rsidTr="0077311B">
        <w:trPr>
          <w:trHeight w:val="259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106 01000 00 0000 110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Налог на имущество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10 692 126,76</w:t>
            </w:r>
          </w:p>
        </w:tc>
      </w:tr>
      <w:tr w:rsidR="00CF0D77" w:rsidRPr="00CF0D77" w:rsidTr="0077311B">
        <w:trPr>
          <w:trHeight w:val="277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106 01030 13 0000 110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    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10 692 126,76</w:t>
            </w:r>
          </w:p>
        </w:tc>
      </w:tr>
      <w:tr w:rsidR="00CF0D77" w:rsidRPr="00CF0D77" w:rsidTr="0077311B">
        <w:trPr>
          <w:trHeight w:val="28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106 06000 00 0000 110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Земельный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22 179 884,85</w:t>
            </w:r>
          </w:p>
        </w:tc>
      </w:tr>
      <w:tr w:rsidR="00CF0D77" w:rsidRPr="00CF0D77" w:rsidTr="0077311B">
        <w:trPr>
          <w:trHeight w:val="274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106 06030 00 0000 110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17 078 274,47</w:t>
            </w:r>
          </w:p>
        </w:tc>
      </w:tr>
      <w:tr w:rsidR="00CF0D77" w:rsidRPr="00CF0D77" w:rsidTr="0077311B">
        <w:trPr>
          <w:trHeight w:val="279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106 06033 13 0000 110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17 078 274,47</w:t>
            </w:r>
          </w:p>
        </w:tc>
      </w:tr>
      <w:tr w:rsidR="00CF0D77" w:rsidRPr="00CF0D77" w:rsidTr="0077311B">
        <w:trPr>
          <w:trHeight w:val="327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106 06040 00 0000 110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  Земельный налог с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5 101 610,38</w:t>
            </w:r>
          </w:p>
        </w:tc>
      </w:tr>
      <w:tr w:rsidR="00CF0D77" w:rsidRPr="00CF0D77" w:rsidTr="0077311B">
        <w:trPr>
          <w:trHeight w:val="27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106 06043 13 0000 110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5 101 610,38</w:t>
            </w:r>
          </w:p>
        </w:tc>
      </w:tr>
      <w:tr w:rsidR="00CF0D77" w:rsidRPr="00CF0D77" w:rsidTr="0077311B">
        <w:trPr>
          <w:trHeight w:val="16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021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109 00000 00 0000 000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-105 274,70</w:t>
            </w:r>
          </w:p>
        </w:tc>
      </w:tr>
      <w:tr w:rsidR="00CF0D77" w:rsidRPr="00CF0D77" w:rsidTr="0077311B">
        <w:trPr>
          <w:trHeight w:val="3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109 04000 00 0000 110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-105 274,70</w:t>
            </w:r>
          </w:p>
        </w:tc>
      </w:tr>
      <w:tr w:rsidR="00CF0D77" w:rsidRPr="00CF0D77" w:rsidTr="0077311B">
        <w:trPr>
          <w:trHeight w:val="291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109 04050 00 0000 110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-105 274,70</w:t>
            </w:r>
          </w:p>
        </w:tc>
      </w:tr>
      <w:tr w:rsidR="00CF0D77" w:rsidRPr="00CF0D77" w:rsidTr="0077311B">
        <w:trPr>
          <w:trHeight w:val="183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109 04053 13 0000 110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-105 274,70</w:t>
            </w:r>
          </w:p>
        </w:tc>
      </w:tr>
      <w:tr w:rsidR="00CF0D77" w:rsidRPr="00CF0D77" w:rsidTr="0077311B">
        <w:trPr>
          <w:trHeight w:val="60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000</w:t>
            </w:r>
            <w:r w:rsidR="003B11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111 00000 00 0000 000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     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5 205 782,03</w:t>
            </w:r>
          </w:p>
        </w:tc>
      </w:tr>
      <w:tr w:rsidR="00CF0D77" w:rsidRPr="00CF0D77" w:rsidTr="0077311B">
        <w:trPr>
          <w:trHeight w:val="481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  <w:r w:rsidR="003B118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111 05000 00 0000 120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5 089 856,04</w:t>
            </w:r>
          </w:p>
        </w:tc>
      </w:tr>
      <w:tr w:rsidR="00CF0D77" w:rsidRPr="00CF0D77" w:rsidTr="0077311B">
        <w:trPr>
          <w:trHeight w:val="199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159">
              <w:rPr>
                <w:rFonts w:ascii="Arial" w:hAnsi="Arial" w:cs="Arial"/>
                <w:sz w:val="16"/>
                <w:szCs w:val="16"/>
              </w:rPr>
              <w:t>909</w:t>
            </w:r>
            <w:r w:rsidR="003B118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sz w:val="16"/>
                <w:szCs w:val="16"/>
              </w:rPr>
              <w:t>11105010 00 0000 120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1 914 555,70</w:t>
            </w:r>
          </w:p>
        </w:tc>
      </w:tr>
      <w:tr w:rsidR="00CF0D77" w:rsidRPr="00CF0D77" w:rsidTr="0077311B">
        <w:trPr>
          <w:trHeight w:val="606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909</w:t>
            </w:r>
            <w:r w:rsidR="003B118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111 05013 13 0000 120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1 914 555,70</w:t>
            </w:r>
          </w:p>
        </w:tc>
      </w:tr>
      <w:tr w:rsidR="00CF0D77" w:rsidRPr="00CF0D77" w:rsidTr="0077311B">
        <w:trPr>
          <w:trHeight w:val="521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3B118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111 05020 00 0000 120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proofErr w:type="gramStart"/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880 957,72</w:t>
            </w:r>
          </w:p>
        </w:tc>
      </w:tr>
      <w:tr w:rsidR="00CF0D77" w:rsidRPr="00CF0D77" w:rsidTr="0077311B">
        <w:trPr>
          <w:trHeight w:val="59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3B118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111 05025 13 0000 120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</w:t>
            </w:r>
            <w:proofErr w:type="gramStart"/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880 957,72</w:t>
            </w:r>
          </w:p>
        </w:tc>
      </w:tr>
      <w:tr w:rsidR="00CF0D77" w:rsidRPr="00CF0D77" w:rsidTr="0077311B">
        <w:trPr>
          <w:trHeight w:val="50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3B118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111 05030 00 0000 120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2 294 327,32</w:t>
            </w:r>
          </w:p>
        </w:tc>
      </w:tr>
      <w:tr w:rsidR="00CF0D77" w:rsidRPr="00CF0D77" w:rsidTr="0077311B">
        <w:trPr>
          <w:trHeight w:val="432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3B118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111 05035 13 0000 120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    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2 294 327,32</w:t>
            </w:r>
          </w:p>
        </w:tc>
      </w:tr>
      <w:tr w:rsidR="00CF0D77" w:rsidRPr="00CF0D77" w:rsidTr="0077311B">
        <w:trPr>
          <w:trHeight w:val="67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909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111 05300 00 0000 120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15,30</w:t>
            </w:r>
          </w:p>
        </w:tc>
      </w:tr>
      <w:tr w:rsidR="00CF0D77" w:rsidRPr="00CF0D77" w:rsidTr="0077311B">
        <w:trPr>
          <w:trHeight w:val="412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909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111 05310 00 0000 120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15,30</w:t>
            </w:r>
          </w:p>
        </w:tc>
      </w:tr>
      <w:tr w:rsidR="00CF0D77" w:rsidRPr="00CF0D77" w:rsidTr="0077311B">
        <w:trPr>
          <w:trHeight w:val="574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909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111 05313 13 0000 120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</w:t>
            </w: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>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>15,30</w:t>
            </w:r>
          </w:p>
        </w:tc>
      </w:tr>
      <w:tr w:rsidR="00CF0D77" w:rsidRPr="00CF0D77" w:rsidTr="0077311B">
        <w:trPr>
          <w:trHeight w:val="72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907</w:t>
            </w:r>
            <w:r w:rsidR="003B118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111 07000 00 0000 120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Платежи от государственных и муниципальных унитарных предприятий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57 148,12</w:t>
            </w:r>
          </w:p>
        </w:tc>
      </w:tr>
      <w:tr w:rsidR="00CF0D77" w:rsidRPr="00CF0D77" w:rsidTr="0077311B">
        <w:trPr>
          <w:trHeight w:val="261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3B118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111 07010 00 0000 120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57 148,12</w:t>
            </w:r>
          </w:p>
        </w:tc>
      </w:tr>
      <w:tr w:rsidR="00CF0D77" w:rsidRPr="00CF0D77" w:rsidTr="0077311B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3B118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111 07015 13 0000 120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    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57 148,12</w:t>
            </w:r>
          </w:p>
        </w:tc>
      </w:tr>
      <w:tr w:rsidR="00CF0D77" w:rsidRPr="00CF0D77" w:rsidTr="0077311B">
        <w:trPr>
          <w:trHeight w:val="379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111 09000 00 0000 120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58 777,87</w:t>
            </w:r>
          </w:p>
        </w:tc>
      </w:tr>
      <w:tr w:rsidR="00CF0D77" w:rsidRPr="00CF0D77" w:rsidTr="0077311B">
        <w:trPr>
          <w:trHeight w:val="448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 111 09040 00 0000 120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58 777,87</w:t>
            </w:r>
          </w:p>
        </w:tc>
      </w:tr>
      <w:tr w:rsidR="00CF0D77" w:rsidRPr="00CF0D77" w:rsidTr="0077311B">
        <w:trPr>
          <w:trHeight w:val="36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111 09045 13 0000 120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58 777,87</w:t>
            </w:r>
          </w:p>
        </w:tc>
      </w:tr>
      <w:tr w:rsidR="00CF0D77" w:rsidRPr="00CF0D77" w:rsidTr="0077311B">
        <w:trPr>
          <w:trHeight w:val="276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113 00000 00 0000 000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       ДОХОДЫ ОТ ОКАЗАНИЯ ПЛАТНЫХ УСЛУГ (РАБОТ) И КОМПЕНСАЦИИ ЗАТРАТ ГОСУДАРСТВА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24 950,26</w:t>
            </w:r>
          </w:p>
        </w:tc>
      </w:tr>
      <w:tr w:rsidR="00CF0D77" w:rsidRPr="00CF0D77" w:rsidTr="0077311B">
        <w:trPr>
          <w:trHeight w:val="339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113 02000 00 0000 130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Доходы от компенсации затрат государства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24 950,26</w:t>
            </w:r>
          </w:p>
        </w:tc>
      </w:tr>
      <w:tr w:rsidR="00CF0D77" w:rsidRPr="00CF0D77" w:rsidTr="0077311B">
        <w:trPr>
          <w:trHeight w:val="41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113 02060 00 0000 130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24 950,26</w:t>
            </w:r>
          </w:p>
        </w:tc>
      </w:tr>
      <w:tr w:rsidR="00CF0D77" w:rsidRPr="00CF0D77" w:rsidTr="0077311B">
        <w:trPr>
          <w:trHeight w:val="57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113 02065 13 0000 130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24 950,26</w:t>
            </w:r>
          </w:p>
        </w:tc>
      </w:tr>
      <w:tr w:rsidR="00CF0D77" w:rsidRPr="00CF0D77" w:rsidTr="0077311B">
        <w:trPr>
          <w:trHeight w:val="118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000</w:t>
            </w:r>
            <w:r w:rsidR="00CF0D77" w:rsidRPr="000021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114 00000 00 0000 000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10 116 025,82</w:t>
            </w:r>
          </w:p>
        </w:tc>
      </w:tr>
      <w:tr w:rsidR="00CF0D77" w:rsidRPr="00CF0D77" w:rsidTr="0077311B">
        <w:trPr>
          <w:trHeight w:val="434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114 02000 00 0000 000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1 138 142,64</w:t>
            </w:r>
          </w:p>
        </w:tc>
      </w:tr>
      <w:tr w:rsidR="00CF0D77" w:rsidRPr="00CF0D77" w:rsidTr="0077311B">
        <w:trPr>
          <w:trHeight w:val="50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114 02050 13 0000 410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1 138 142,64</w:t>
            </w:r>
          </w:p>
        </w:tc>
      </w:tr>
      <w:tr w:rsidR="00CF0D77" w:rsidRPr="00CF0D77" w:rsidTr="0077311B">
        <w:trPr>
          <w:trHeight w:val="804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114 02053 13 0000 410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    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1 138 142,64</w:t>
            </w:r>
          </w:p>
        </w:tc>
      </w:tr>
      <w:tr w:rsidR="00CF0D77" w:rsidRPr="00CF0D77" w:rsidTr="0077311B">
        <w:trPr>
          <w:trHeight w:val="409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114 06000 00 0000 430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8 977 883,18</w:t>
            </w:r>
          </w:p>
        </w:tc>
      </w:tr>
      <w:tr w:rsidR="00CF0D77" w:rsidRPr="00CF0D77" w:rsidTr="0077311B">
        <w:trPr>
          <w:trHeight w:val="27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909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114 06010 00 0000 430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8 786 016,03</w:t>
            </w:r>
          </w:p>
        </w:tc>
      </w:tr>
      <w:tr w:rsidR="00CF0D77" w:rsidRPr="00CF0D77" w:rsidTr="0077311B">
        <w:trPr>
          <w:trHeight w:val="46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909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114 06013 13 0000 430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8 786 016,03</w:t>
            </w:r>
          </w:p>
        </w:tc>
      </w:tr>
      <w:tr w:rsidR="00CF0D77" w:rsidRPr="00CF0D77" w:rsidTr="0077311B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114 06020 00 0000 430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191 867,15</w:t>
            </w:r>
          </w:p>
        </w:tc>
      </w:tr>
      <w:tr w:rsidR="00CF0D77" w:rsidRPr="00CF0D77" w:rsidTr="0077311B">
        <w:trPr>
          <w:trHeight w:val="606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114 06025 13 0000 430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191 867,15</w:t>
            </w:r>
          </w:p>
        </w:tc>
      </w:tr>
      <w:tr w:rsidR="00CF0D77" w:rsidRPr="00CF0D77" w:rsidTr="0077311B">
        <w:trPr>
          <w:trHeight w:val="432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115 00000 00 0000 000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       АДМИНИСТРАТИВНЫЕ ПЛАТЕЖИ И СБОРЫ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142 664,48</w:t>
            </w:r>
          </w:p>
        </w:tc>
      </w:tr>
      <w:tr w:rsidR="00CF0D77" w:rsidRPr="00CF0D77" w:rsidTr="0077311B">
        <w:trPr>
          <w:trHeight w:val="42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115 02000 00 0000 140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142 664,48</w:t>
            </w:r>
          </w:p>
        </w:tc>
      </w:tr>
      <w:tr w:rsidR="00CF0D77" w:rsidRPr="00CF0D77" w:rsidTr="0077311B">
        <w:trPr>
          <w:trHeight w:val="57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115 02050 13 0000 140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    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142 664,48</w:t>
            </w:r>
          </w:p>
        </w:tc>
      </w:tr>
      <w:tr w:rsidR="00CF0D77" w:rsidRPr="00CF0D77" w:rsidTr="0077311B">
        <w:trPr>
          <w:trHeight w:val="128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000</w:t>
            </w:r>
            <w:r w:rsidR="00CF0D77" w:rsidRPr="000021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116 00000 00 0000 000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       ШТРАФЫ, САНКЦИИ, ВОЗМЕЩЕНИЕ УЩЕРБА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355 722,57</w:t>
            </w:r>
          </w:p>
        </w:tc>
      </w:tr>
      <w:tr w:rsidR="00CF0D77" w:rsidRPr="00CF0D77" w:rsidTr="0077311B">
        <w:trPr>
          <w:trHeight w:val="372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3B118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116 10000 00 0000 140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355 722,57</w:t>
            </w:r>
          </w:p>
        </w:tc>
      </w:tr>
      <w:tr w:rsidR="00CF0D77" w:rsidRPr="00CF0D77" w:rsidTr="0077311B">
        <w:trPr>
          <w:trHeight w:val="26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3B118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116 10060 00 0000 140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345 322,57</w:t>
            </w:r>
          </w:p>
        </w:tc>
      </w:tr>
      <w:tr w:rsidR="00CF0D77" w:rsidRPr="00CF0D77" w:rsidTr="0077311B">
        <w:trPr>
          <w:trHeight w:val="1318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907</w:t>
            </w:r>
            <w:r w:rsidR="003B118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116 10061 13 0000 140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proofErr w:type="gramStart"/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фонда)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264 500,00</w:t>
            </w:r>
          </w:p>
        </w:tc>
      </w:tr>
      <w:tr w:rsidR="00CF0D77" w:rsidRPr="00CF0D77" w:rsidTr="0077311B">
        <w:trPr>
          <w:trHeight w:val="131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3B118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116 10062 13 0000 140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proofErr w:type="gramStart"/>
            <w:r w:rsidRPr="00CF0D77">
              <w:rPr>
                <w:rFonts w:ascii="Arial Cyr" w:hAnsi="Arial Cyr"/>
                <w:sz w:val="16"/>
                <w:szCs w:val="16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80 822,57</w:t>
            </w:r>
          </w:p>
        </w:tc>
      </w:tr>
      <w:tr w:rsidR="00CF0D77" w:rsidRPr="00CF0D77" w:rsidTr="0077311B">
        <w:trPr>
          <w:trHeight w:val="59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116 10120 00 0000 140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3 500,00</w:t>
            </w:r>
          </w:p>
        </w:tc>
      </w:tr>
      <w:tr w:rsidR="00CF0D77" w:rsidRPr="00CF0D77" w:rsidTr="0077311B">
        <w:trPr>
          <w:trHeight w:val="646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116 10123 01 0000 140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3 500,00</w:t>
            </w:r>
          </w:p>
        </w:tc>
      </w:tr>
      <w:tr w:rsidR="00CF0D77" w:rsidRPr="00CF0D77" w:rsidTr="0077311B">
        <w:trPr>
          <w:trHeight w:val="898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182</w:t>
            </w:r>
            <w:r w:rsidR="003B118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116 10123 01 0131 140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proofErr w:type="gramStart"/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(доходы бюджетов городских поселений,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3 500,00</w:t>
            </w:r>
          </w:p>
        </w:tc>
      </w:tr>
      <w:tr w:rsidR="00CF0D77" w:rsidRPr="00CF0D77" w:rsidTr="0077311B">
        <w:trPr>
          <w:trHeight w:val="369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3B118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116 11000 01 0000 140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6 900,00</w:t>
            </w:r>
          </w:p>
        </w:tc>
      </w:tr>
      <w:tr w:rsidR="00CF0D77" w:rsidRPr="00CF0D77" w:rsidTr="0077311B">
        <w:trPr>
          <w:trHeight w:val="40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116 11060 01 0000 140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6 900,00</w:t>
            </w:r>
          </w:p>
        </w:tc>
      </w:tr>
      <w:tr w:rsidR="00CF0D77" w:rsidRPr="00CF0D77" w:rsidTr="0077311B">
        <w:trPr>
          <w:trHeight w:val="564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3B118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116 11064 01 0000 140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6 900,00</w:t>
            </w:r>
          </w:p>
        </w:tc>
      </w:tr>
      <w:tr w:rsidR="00CF0D77" w:rsidRPr="00CF0D77" w:rsidTr="0077311B">
        <w:trPr>
          <w:trHeight w:val="39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002159" w:rsidRDefault="00742E21" w:rsidP="00CF0D7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907</w:t>
            </w:r>
            <w:r w:rsidR="003B11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117 00000 00 0000 000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F0D77" w:rsidRPr="00CF0D77" w:rsidTr="0077311B">
        <w:trPr>
          <w:trHeight w:val="269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3B118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117 15000 00 0000 150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Инициативные платежи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50 000,00</w:t>
            </w:r>
          </w:p>
        </w:tc>
      </w:tr>
      <w:tr w:rsidR="00CF0D77" w:rsidRPr="00CF0D77" w:rsidTr="0077311B">
        <w:trPr>
          <w:trHeight w:val="273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3B118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117 15030 13 0000 150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50 000,00</w:t>
            </w:r>
          </w:p>
        </w:tc>
      </w:tr>
      <w:tr w:rsidR="00CF0D77" w:rsidRPr="00CF0D77" w:rsidTr="0077311B">
        <w:trPr>
          <w:trHeight w:val="33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200 00000 00 0000 000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     БЕЗВОЗМЕЗДНЫЕ ПОСТУПЛЕНИЯ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75 611 770,17</w:t>
            </w:r>
          </w:p>
        </w:tc>
      </w:tr>
      <w:tr w:rsidR="00CF0D77" w:rsidRPr="00CF0D77" w:rsidTr="0077311B">
        <w:trPr>
          <w:trHeight w:val="54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202 00000 00 0000 000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       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75 504 269,92</w:t>
            </w:r>
          </w:p>
        </w:tc>
      </w:tr>
      <w:tr w:rsidR="00CF0D77" w:rsidRPr="00CF0D77" w:rsidTr="0077311B">
        <w:trPr>
          <w:trHeight w:val="404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3B118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202 20000 00 0000 150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58 131 382,09</w:t>
            </w:r>
          </w:p>
        </w:tc>
      </w:tr>
      <w:tr w:rsidR="00CF0D77" w:rsidRPr="00CF0D77" w:rsidTr="0077311B">
        <w:trPr>
          <w:trHeight w:val="708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bookmarkStart w:id="0" w:name="_GoBack"/>
            <w:bookmarkEnd w:id="0"/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202 20216 00 0000 150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13 537 058,32</w:t>
            </w:r>
          </w:p>
        </w:tc>
      </w:tr>
      <w:tr w:rsidR="00CF0D77" w:rsidRPr="00CF0D77" w:rsidTr="0077311B">
        <w:trPr>
          <w:trHeight w:val="637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202 20216 13 0000 150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13 537 058,32</w:t>
            </w:r>
          </w:p>
        </w:tc>
      </w:tr>
      <w:tr w:rsidR="00CF0D77" w:rsidRPr="00CF0D77" w:rsidTr="0077311B">
        <w:trPr>
          <w:trHeight w:val="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907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202 20299 00 0000 150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7 162 338,93</w:t>
            </w:r>
          </w:p>
        </w:tc>
      </w:tr>
      <w:tr w:rsidR="00CF0D77" w:rsidRPr="00CF0D77" w:rsidTr="0077311B">
        <w:trPr>
          <w:trHeight w:val="83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907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202 20299 13 0000 150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7 162 338,93</w:t>
            </w:r>
          </w:p>
        </w:tc>
      </w:tr>
      <w:tr w:rsidR="00CF0D77" w:rsidRPr="00CF0D77" w:rsidTr="0077311B">
        <w:trPr>
          <w:trHeight w:val="78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907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202 20302 00 0000 150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72 346,85</w:t>
            </w:r>
          </w:p>
        </w:tc>
      </w:tr>
      <w:tr w:rsidR="00CF0D77" w:rsidRPr="00CF0D77" w:rsidTr="0077311B">
        <w:trPr>
          <w:trHeight w:val="533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907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202 20302 13 0000 150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</w:t>
            </w: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>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>72 346,85</w:t>
            </w:r>
          </w:p>
        </w:tc>
      </w:tr>
      <w:tr w:rsidR="00CF0D77" w:rsidRPr="00CF0D77" w:rsidTr="0077311B">
        <w:trPr>
          <w:trHeight w:val="39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907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202 25243 00 0000 150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28 353 521,79</w:t>
            </w:r>
          </w:p>
        </w:tc>
      </w:tr>
      <w:tr w:rsidR="00CF0D77" w:rsidRPr="00CF0D77" w:rsidTr="0077311B">
        <w:trPr>
          <w:trHeight w:val="28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907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202 25243 13 0000 150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28 353 521,79</w:t>
            </w:r>
          </w:p>
        </w:tc>
      </w:tr>
      <w:tr w:rsidR="00CF0D77" w:rsidRPr="00CF0D77" w:rsidTr="0077311B">
        <w:trPr>
          <w:trHeight w:val="279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202 25555 00 0000 150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7 877 481,05</w:t>
            </w:r>
          </w:p>
        </w:tc>
      </w:tr>
      <w:tr w:rsidR="00CF0D77" w:rsidRPr="00CF0D77" w:rsidTr="0077311B">
        <w:trPr>
          <w:trHeight w:val="341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202 25555 13 0000 150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7 877 481,05</w:t>
            </w:r>
          </w:p>
        </w:tc>
      </w:tr>
      <w:tr w:rsidR="00CF0D77" w:rsidRPr="00CF0D77" w:rsidTr="0077311B">
        <w:trPr>
          <w:trHeight w:val="247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202 29999 00 0000 151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Прочие субсидии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1 128 635,15</w:t>
            </w:r>
          </w:p>
        </w:tc>
      </w:tr>
      <w:tr w:rsidR="00CF0D77" w:rsidRPr="00CF0D77" w:rsidTr="0077311B">
        <w:trPr>
          <w:trHeight w:val="279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202 29999 13 0000 151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Прочие субсидии бюджетам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1 128 635,15</w:t>
            </w:r>
          </w:p>
        </w:tc>
      </w:tr>
      <w:tr w:rsidR="00CF0D77" w:rsidRPr="00CF0D77" w:rsidTr="0077311B">
        <w:trPr>
          <w:trHeight w:val="256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202 30000 00 0000 150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200,00</w:t>
            </w:r>
          </w:p>
        </w:tc>
      </w:tr>
      <w:tr w:rsidR="00CF0D77" w:rsidRPr="00CF0D77" w:rsidTr="0077311B">
        <w:trPr>
          <w:trHeight w:val="60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202 30024 00 0000 150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200,00</w:t>
            </w:r>
          </w:p>
        </w:tc>
      </w:tr>
      <w:tr w:rsidR="00CF0D77" w:rsidRPr="00CF0D77" w:rsidTr="0077311B">
        <w:trPr>
          <w:trHeight w:val="60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202 30024 13 0000 150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200,00</w:t>
            </w:r>
          </w:p>
        </w:tc>
      </w:tr>
      <w:tr w:rsidR="00CF0D77" w:rsidRPr="00CF0D77" w:rsidTr="0077311B">
        <w:trPr>
          <w:trHeight w:val="36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202 40000 00 0000 150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17 372 687,83</w:t>
            </w:r>
          </w:p>
        </w:tc>
      </w:tr>
      <w:tr w:rsidR="00CF0D77" w:rsidRPr="00CF0D77" w:rsidTr="0077311B">
        <w:trPr>
          <w:trHeight w:val="552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202 40014 00 0000 150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2 000 000,00</w:t>
            </w:r>
          </w:p>
        </w:tc>
      </w:tr>
      <w:tr w:rsidR="00CF0D77" w:rsidRPr="00CF0D77" w:rsidTr="0077311B">
        <w:trPr>
          <w:trHeight w:val="662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907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202 40014 13 0000 150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2 000 000,00</w:t>
            </w:r>
          </w:p>
        </w:tc>
      </w:tr>
      <w:tr w:rsidR="00CF0D77" w:rsidRPr="00CF0D77" w:rsidTr="0077311B">
        <w:trPr>
          <w:trHeight w:val="29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907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202 45390 00 0000 150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Межбюджетные трансферты, передаваемые бюджетам на финансовое обеспечение дорожной деятельности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15 372 687,83</w:t>
            </w:r>
          </w:p>
        </w:tc>
      </w:tr>
      <w:tr w:rsidR="00CF0D77" w:rsidRPr="00CF0D77" w:rsidTr="0077311B">
        <w:trPr>
          <w:trHeight w:val="48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907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202 45390 13 0000 150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Межбюджетные трансферты, передаваемые бюджетам городских поселений на финансовое обеспечение дорожной деятельности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15 372 687,83</w:t>
            </w:r>
          </w:p>
        </w:tc>
      </w:tr>
      <w:tr w:rsidR="00CF0D77" w:rsidRPr="00CF0D77" w:rsidTr="0077311B">
        <w:trPr>
          <w:trHeight w:val="63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907 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>202 45393 13 0000 150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Межбюджетные трансферты, передаваемые бюджетам городских поселений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15 372 687,83</w:t>
            </w:r>
          </w:p>
        </w:tc>
      </w:tr>
      <w:tr w:rsidR="00CF0D77" w:rsidRPr="00CF0D77" w:rsidTr="0077311B">
        <w:trPr>
          <w:trHeight w:val="317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207 00000 00 0000 000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107 500,25</w:t>
            </w:r>
          </w:p>
        </w:tc>
      </w:tr>
      <w:tr w:rsidR="00CF0D77" w:rsidRPr="00CF0D77" w:rsidTr="0077311B">
        <w:trPr>
          <w:trHeight w:val="26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207 05000 13 0000 150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107 500,25</w:t>
            </w:r>
          </w:p>
        </w:tc>
      </w:tr>
      <w:tr w:rsidR="00CF0D77" w:rsidRPr="00CF0D77" w:rsidTr="0077311B">
        <w:trPr>
          <w:trHeight w:val="327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002159" w:rsidRDefault="005D6ACE" w:rsidP="00CF0D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2159">
              <w:rPr>
                <w:rFonts w:ascii="Arial" w:hAnsi="Arial" w:cs="Arial"/>
                <w:color w:val="000000"/>
                <w:sz w:val="16"/>
                <w:szCs w:val="16"/>
              </w:rPr>
              <w:t>907</w:t>
            </w:r>
            <w:r w:rsidR="00CF0D77" w:rsidRPr="00002159">
              <w:rPr>
                <w:rFonts w:ascii="Arial" w:hAnsi="Arial" w:cs="Arial"/>
                <w:color w:val="000000"/>
                <w:sz w:val="16"/>
                <w:szCs w:val="16"/>
              </w:rPr>
              <w:t xml:space="preserve"> 207 05030 13 0000 150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107 500,25</w:t>
            </w:r>
          </w:p>
        </w:tc>
      </w:tr>
      <w:tr w:rsidR="00CF0D77" w:rsidRPr="00CF0D77" w:rsidTr="0077311B">
        <w:trPr>
          <w:trHeight w:val="375"/>
        </w:trPr>
        <w:tc>
          <w:tcPr>
            <w:tcW w:w="83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ИТОГО ДОХОДОВ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162 150 741,79</w:t>
            </w:r>
          </w:p>
        </w:tc>
      </w:tr>
    </w:tbl>
    <w:p w:rsidR="00252EF0" w:rsidRDefault="00252EF0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252EF0">
        <w:rPr>
          <w:spacing w:val="8"/>
          <w:sz w:val="26"/>
          <w:szCs w:val="26"/>
        </w:rPr>
        <w:tab/>
      </w:r>
    </w:p>
    <w:p w:rsidR="00B671D8" w:rsidRDefault="00B671D8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tbl>
      <w:tblPr>
        <w:tblW w:w="10349" w:type="dxa"/>
        <w:tblInd w:w="-318" w:type="dxa"/>
        <w:tblLook w:val="04A0" w:firstRow="1" w:lastRow="0" w:firstColumn="1" w:lastColumn="0" w:noHBand="0" w:noVBand="1"/>
      </w:tblPr>
      <w:tblGrid>
        <w:gridCol w:w="6947"/>
        <w:gridCol w:w="1134"/>
        <w:gridCol w:w="2268"/>
      </w:tblGrid>
      <w:tr w:rsidR="00B671D8" w:rsidRPr="00B671D8" w:rsidTr="00B671D8">
        <w:trPr>
          <w:trHeight w:val="300"/>
        </w:trPr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71D8" w:rsidRPr="00B671D8" w:rsidRDefault="00B671D8" w:rsidP="00B671D8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Приложение 2</w:t>
            </w:r>
          </w:p>
        </w:tc>
      </w:tr>
      <w:tr w:rsidR="00B671D8" w:rsidRPr="00B671D8" w:rsidTr="00B671D8">
        <w:trPr>
          <w:trHeight w:val="285"/>
        </w:trPr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71D8" w:rsidRPr="00B671D8" w:rsidRDefault="00B671D8" w:rsidP="00B671D8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к решению Карачевского городского Совета народных депутатов</w:t>
            </w:r>
          </w:p>
        </w:tc>
      </w:tr>
      <w:tr w:rsidR="00B671D8" w:rsidRPr="00B671D8" w:rsidTr="00B671D8">
        <w:trPr>
          <w:trHeight w:val="80"/>
        </w:trPr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71D8" w:rsidRPr="00B671D8" w:rsidRDefault="00B671D8" w:rsidP="00B671D8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                 </w:t>
            </w: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 xml:space="preserve">"Об исполнении бюджета Карачевского городского поселения Карачевского муниципального района Брянской области за 2021 год" </w:t>
            </w:r>
          </w:p>
        </w:tc>
      </w:tr>
      <w:tr w:rsidR="00B671D8" w:rsidRPr="00B671D8" w:rsidTr="00B671D8">
        <w:trPr>
          <w:trHeight w:val="437"/>
        </w:trPr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Расходы бюджета Карачевского городского поселения Карачевского муниципального района Брянской области за 2021 год по разделам и подразделам классификации расходов бюджетов</w:t>
            </w:r>
          </w:p>
        </w:tc>
      </w:tr>
      <w:tr w:rsidR="00B671D8" w:rsidRPr="00B671D8" w:rsidTr="00B671D8">
        <w:trPr>
          <w:trHeight w:val="80"/>
        </w:trPr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1D8" w:rsidRPr="00B671D8" w:rsidRDefault="00B671D8" w:rsidP="00B671D8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(рублей)</w:t>
            </w:r>
          </w:p>
        </w:tc>
      </w:tr>
      <w:tr w:rsidR="00B671D8" w:rsidRPr="00B671D8" w:rsidTr="00B671D8">
        <w:trPr>
          <w:trHeight w:val="525"/>
        </w:trPr>
        <w:tc>
          <w:tcPr>
            <w:tcW w:w="6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proofErr w:type="spellStart"/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РзПр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Кассовое исполнение за 2021 год</w:t>
            </w:r>
          </w:p>
        </w:tc>
      </w:tr>
      <w:tr w:rsidR="00B671D8" w:rsidRPr="00B671D8" w:rsidTr="00B671D8">
        <w:trPr>
          <w:trHeight w:val="184"/>
        </w:trPr>
        <w:tc>
          <w:tcPr>
            <w:tcW w:w="6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</w:tr>
      <w:tr w:rsidR="00B671D8" w:rsidRPr="00B671D8" w:rsidTr="00B671D8">
        <w:trPr>
          <w:trHeight w:val="392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3 153 777,80</w:t>
            </w:r>
          </w:p>
        </w:tc>
      </w:tr>
      <w:tr w:rsidR="00B671D8" w:rsidRPr="00B671D8" w:rsidTr="00B671D8">
        <w:trPr>
          <w:trHeight w:val="285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650 662,82</w:t>
            </w:r>
          </w:p>
        </w:tc>
      </w:tr>
      <w:tr w:rsidR="00B671D8" w:rsidRPr="00B671D8" w:rsidTr="00B671D8">
        <w:trPr>
          <w:trHeight w:val="319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80 000,00</w:t>
            </w:r>
          </w:p>
        </w:tc>
      </w:tr>
      <w:tr w:rsidR="00B671D8" w:rsidRPr="00B671D8" w:rsidTr="00B671D8">
        <w:trPr>
          <w:trHeight w:val="375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2 423 114,98</w:t>
            </w:r>
          </w:p>
        </w:tc>
      </w:tr>
      <w:tr w:rsidR="00B671D8" w:rsidRPr="00B671D8" w:rsidTr="00B671D8">
        <w:trPr>
          <w:trHeight w:val="457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301 217,24</w:t>
            </w:r>
          </w:p>
        </w:tc>
      </w:tr>
      <w:tr w:rsidR="00B671D8" w:rsidRPr="00B671D8" w:rsidTr="00B671D8">
        <w:trPr>
          <w:trHeight w:val="495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301 217,24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60 204 170,23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151 180,48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Водное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13 920,00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1 768 738,40</w:t>
            </w:r>
          </w:p>
        </w:tc>
      </w:tr>
      <w:tr w:rsidR="00B671D8" w:rsidRPr="00B671D8" w:rsidTr="00B671D8">
        <w:trPr>
          <w:trHeight w:val="36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58 270 331,35</w:t>
            </w:r>
          </w:p>
        </w:tc>
      </w:tr>
      <w:tr w:rsidR="00B671D8" w:rsidRPr="00B671D8" w:rsidTr="00B671D8">
        <w:trPr>
          <w:trHeight w:val="345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72 331 043,99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5 992 297,49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4 778 950,75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32 919 874,75</w:t>
            </w:r>
          </w:p>
        </w:tc>
      </w:tr>
      <w:tr w:rsidR="00B671D8" w:rsidRPr="00B671D8" w:rsidTr="00B671D8">
        <w:trPr>
          <w:trHeight w:val="495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28 639 921,00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КУЛЬТУРА</w:t>
            </w:r>
            <w:proofErr w:type="gramStart"/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4 707 571,58</w:t>
            </w:r>
          </w:p>
        </w:tc>
      </w:tr>
      <w:tr w:rsidR="00B671D8" w:rsidRPr="00B671D8" w:rsidTr="00B671D8">
        <w:trPr>
          <w:trHeight w:val="315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4 707 571,58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1 415 780,84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575 823,24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137 800,00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602 157,60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100 000,00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9 190 289,71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9 190 289,71</w:t>
            </w:r>
          </w:p>
        </w:tc>
      </w:tr>
      <w:tr w:rsidR="00B671D8" w:rsidRPr="00B671D8" w:rsidTr="00B671D8">
        <w:trPr>
          <w:trHeight w:val="255"/>
        </w:trPr>
        <w:tc>
          <w:tcPr>
            <w:tcW w:w="8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151 303 851,39</w:t>
            </w:r>
          </w:p>
        </w:tc>
      </w:tr>
    </w:tbl>
    <w:p w:rsidR="00C32183" w:rsidRDefault="00C32183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tbl>
      <w:tblPr>
        <w:tblW w:w="10311" w:type="dxa"/>
        <w:tblInd w:w="-318" w:type="dxa"/>
        <w:tblLook w:val="04A0" w:firstRow="1" w:lastRow="0" w:firstColumn="1" w:lastColumn="0" w:noHBand="0" w:noVBand="1"/>
      </w:tblPr>
      <w:tblGrid>
        <w:gridCol w:w="4555"/>
        <w:gridCol w:w="734"/>
        <w:gridCol w:w="640"/>
        <w:gridCol w:w="820"/>
        <w:gridCol w:w="1362"/>
        <w:gridCol w:w="760"/>
        <w:gridCol w:w="1440"/>
      </w:tblGrid>
      <w:tr w:rsidR="00A85BA5" w:rsidRPr="00A85BA5" w:rsidTr="00A85BA5">
        <w:trPr>
          <w:trHeight w:val="300"/>
        </w:trPr>
        <w:tc>
          <w:tcPr>
            <w:tcW w:w="103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BA5" w:rsidRPr="00A85BA5" w:rsidRDefault="00A85BA5" w:rsidP="00A85BA5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Приложение 3</w:t>
            </w:r>
          </w:p>
        </w:tc>
      </w:tr>
      <w:tr w:rsidR="00A85BA5" w:rsidRPr="00A85BA5" w:rsidTr="00A85BA5">
        <w:trPr>
          <w:trHeight w:val="225"/>
        </w:trPr>
        <w:tc>
          <w:tcPr>
            <w:tcW w:w="103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BA5" w:rsidRPr="00A85BA5" w:rsidRDefault="00A85BA5" w:rsidP="00A85BA5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к решению Карачевского городского Совета народных депутатов</w:t>
            </w:r>
          </w:p>
        </w:tc>
      </w:tr>
      <w:tr w:rsidR="00A85BA5" w:rsidRPr="00A85BA5" w:rsidTr="00A85BA5">
        <w:trPr>
          <w:trHeight w:val="272"/>
        </w:trPr>
        <w:tc>
          <w:tcPr>
            <w:tcW w:w="103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BA5" w:rsidRPr="00A85BA5" w:rsidRDefault="00A85BA5" w:rsidP="00A85BA5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"Об исполнении бюджета Карачевского городского поселения Карачевского муниципального района Брянской области за 2021 год"</w:t>
            </w:r>
          </w:p>
        </w:tc>
      </w:tr>
      <w:tr w:rsidR="00A85BA5" w:rsidRPr="00A85BA5" w:rsidTr="00A85BA5">
        <w:trPr>
          <w:trHeight w:val="572"/>
        </w:trPr>
        <w:tc>
          <w:tcPr>
            <w:tcW w:w="103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Расходы бюджета Карачевского городского поселения Карачевского муниципального района Брянской области за 2021 год по ведомственной структуре расходов бюджета городского поселения</w:t>
            </w:r>
          </w:p>
        </w:tc>
      </w:tr>
      <w:tr w:rsidR="00A85BA5" w:rsidRPr="00A85BA5" w:rsidTr="00A85BA5">
        <w:trPr>
          <w:trHeight w:val="255"/>
        </w:trPr>
        <w:tc>
          <w:tcPr>
            <w:tcW w:w="103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BA5" w:rsidRPr="00A85BA5" w:rsidRDefault="00A85BA5" w:rsidP="00A85BA5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(рублей)</w:t>
            </w:r>
          </w:p>
        </w:tc>
      </w:tr>
      <w:tr w:rsidR="00A85BA5" w:rsidRPr="00A85BA5" w:rsidTr="00A85BA5">
        <w:trPr>
          <w:trHeight w:val="525"/>
        </w:trPr>
        <w:tc>
          <w:tcPr>
            <w:tcW w:w="4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ГРБС</w:t>
            </w:r>
          </w:p>
        </w:tc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proofErr w:type="spellStart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Кассовое исполнение за 2021 год</w:t>
            </w:r>
          </w:p>
        </w:tc>
      </w:tr>
      <w:tr w:rsidR="00A85BA5" w:rsidRPr="00A85BA5" w:rsidTr="00A85BA5">
        <w:trPr>
          <w:trHeight w:val="184"/>
        </w:trPr>
        <w:tc>
          <w:tcPr>
            <w:tcW w:w="4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</w:tr>
      <w:tr w:rsidR="00A85BA5" w:rsidRPr="00A85BA5" w:rsidTr="00A85BA5">
        <w:trPr>
          <w:trHeight w:val="429"/>
        </w:trPr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Карачевский городской Совет народных депутатов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650 662,82</w:t>
            </w:r>
          </w:p>
        </w:tc>
      </w:tr>
      <w:tr w:rsidR="00A85BA5" w:rsidRPr="00A85BA5" w:rsidTr="00A85BA5">
        <w:trPr>
          <w:trHeight w:val="32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650 662,82</w:t>
            </w:r>
          </w:p>
        </w:tc>
      </w:tr>
      <w:tr w:rsidR="00A85BA5" w:rsidRPr="00A85BA5" w:rsidTr="00A85BA5">
        <w:trPr>
          <w:trHeight w:val="44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650 662,82</w:t>
            </w:r>
          </w:p>
        </w:tc>
      </w:tr>
      <w:tr w:rsidR="00A85BA5" w:rsidRPr="00A85BA5" w:rsidTr="00A85BA5">
        <w:trPr>
          <w:trHeight w:val="30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650 662,82</w:t>
            </w:r>
          </w:p>
        </w:tc>
      </w:tr>
      <w:tr w:rsidR="00A85BA5" w:rsidRPr="00A85BA5" w:rsidTr="00A85BA5">
        <w:trPr>
          <w:trHeight w:val="836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411 015,32</w:t>
            </w:r>
          </w:p>
        </w:tc>
      </w:tr>
      <w:tr w:rsidR="00A85BA5" w:rsidRPr="00A85BA5" w:rsidTr="00A85BA5">
        <w:trPr>
          <w:trHeight w:val="33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411 015,32</w:t>
            </w:r>
          </w:p>
        </w:tc>
      </w:tr>
      <w:tr w:rsidR="00A85BA5" w:rsidRPr="00A85BA5" w:rsidTr="00A85BA5">
        <w:trPr>
          <w:trHeight w:val="38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239 647,50</w:t>
            </w:r>
          </w:p>
        </w:tc>
      </w:tr>
      <w:tr w:rsidR="00A85BA5" w:rsidRPr="00A85BA5" w:rsidTr="00A85BA5">
        <w:trPr>
          <w:trHeight w:val="42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239 647,50</w:t>
            </w:r>
          </w:p>
        </w:tc>
      </w:tr>
      <w:tr w:rsidR="00A85BA5" w:rsidRPr="00A85BA5" w:rsidTr="00A85BA5">
        <w:trPr>
          <w:trHeight w:val="27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Администрация Карачевского район</w:t>
            </w:r>
            <w:proofErr w:type="gramStart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а(</w:t>
            </w:r>
            <w:proofErr w:type="gramEnd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городское поселение)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150 653 188,57</w:t>
            </w:r>
          </w:p>
        </w:tc>
      </w:tr>
      <w:tr w:rsidR="00A85BA5" w:rsidRPr="00A85BA5" w:rsidTr="00A85BA5">
        <w:trPr>
          <w:trHeight w:val="34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2 503 114,98</w:t>
            </w:r>
          </w:p>
        </w:tc>
      </w:tr>
      <w:tr w:rsidR="00A85BA5" w:rsidRPr="00A85BA5" w:rsidTr="00A85BA5">
        <w:trPr>
          <w:trHeight w:val="27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Обеспечение проведения выборов и референдумов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80 000,00</w:t>
            </w:r>
          </w:p>
        </w:tc>
      </w:tr>
      <w:tr w:rsidR="00A85BA5" w:rsidRPr="00A85BA5" w:rsidTr="00A85BA5">
        <w:trPr>
          <w:trHeight w:val="41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Организация и проведение выборов и референдумов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5000080060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80 000,00</w:t>
            </w:r>
          </w:p>
        </w:tc>
      </w:tr>
      <w:tr w:rsidR="00A85BA5" w:rsidRPr="00A85BA5" w:rsidTr="00A85BA5">
        <w:trPr>
          <w:trHeight w:val="34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5000080060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80 000,00</w:t>
            </w:r>
          </w:p>
        </w:tc>
      </w:tr>
      <w:tr w:rsidR="00A85BA5" w:rsidRPr="00A85BA5" w:rsidTr="00A85BA5">
        <w:trPr>
          <w:trHeight w:val="34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Специальные расходы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5000080060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80 000,00</w:t>
            </w:r>
          </w:p>
        </w:tc>
      </w:tr>
      <w:tr w:rsidR="00A85BA5" w:rsidRPr="00A85BA5" w:rsidTr="00A85BA5">
        <w:trPr>
          <w:trHeight w:val="34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Другие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2 423 114,98</w:t>
            </w:r>
          </w:p>
        </w:tc>
      </w:tr>
      <w:tr w:rsidR="00A85BA5" w:rsidRPr="00A85BA5" w:rsidTr="00A85BA5">
        <w:trPr>
          <w:trHeight w:val="73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5101112020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200,00</w:t>
            </w:r>
          </w:p>
        </w:tc>
      </w:tr>
      <w:tr w:rsidR="00A85BA5" w:rsidRPr="00A85BA5" w:rsidTr="00A85BA5">
        <w:trPr>
          <w:trHeight w:val="37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5101112020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200,00</w:t>
            </w:r>
          </w:p>
        </w:tc>
      </w:tr>
      <w:tr w:rsidR="00A85BA5" w:rsidRPr="00A85BA5" w:rsidTr="00A85BA5">
        <w:trPr>
          <w:trHeight w:val="42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5101112020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200,00</w:t>
            </w:r>
          </w:p>
        </w:tc>
      </w:tr>
      <w:tr w:rsidR="00A85BA5" w:rsidRPr="00A85BA5" w:rsidTr="00A85BA5">
        <w:trPr>
          <w:trHeight w:val="27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Многофункциональные центры предоставления </w:t>
            </w: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>государственных и муниципальных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295 616,07</w:t>
            </w:r>
          </w:p>
        </w:tc>
      </w:tr>
      <w:tr w:rsidR="00A85BA5" w:rsidRPr="00A85BA5" w:rsidTr="00A85BA5">
        <w:trPr>
          <w:trHeight w:val="45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295 616,07</w:t>
            </w:r>
          </w:p>
        </w:tc>
      </w:tr>
      <w:tr w:rsidR="00A85BA5" w:rsidRPr="00A85BA5" w:rsidTr="00A85BA5">
        <w:trPr>
          <w:trHeight w:val="286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295 616,07</w:t>
            </w:r>
          </w:p>
        </w:tc>
      </w:tr>
      <w:tr w:rsidR="00A85BA5" w:rsidRPr="00A85BA5" w:rsidTr="00A85BA5">
        <w:trPr>
          <w:trHeight w:val="32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363 261,93</w:t>
            </w:r>
          </w:p>
        </w:tc>
      </w:tr>
      <w:tr w:rsidR="00A85BA5" w:rsidRPr="00A85BA5" w:rsidTr="00A85BA5">
        <w:trPr>
          <w:trHeight w:val="18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363 261,93</w:t>
            </w:r>
          </w:p>
        </w:tc>
      </w:tr>
      <w:tr w:rsidR="00A85BA5" w:rsidRPr="00A85BA5" w:rsidTr="00A85BA5">
        <w:trPr>
          <w:trHeight w:val="37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363 261,93</w:t>
            </w:r>
          </w:p>
        </w:tc>
      </w:tr>
      <w:tr w:rsidR="00A85BA5" w:rsidRPr="00A85BA5" w:rsidTr="00A85BA5">
        <w:trPr>
          <w:trHeight w:val="2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597 920,32</w:t>
            </w:r>
          </w:p>
        </w:tc>
      </w:tr>
      <w:tr w:rsidR="00A85BA5" w:rsidRPr="00A85BA5" w:rsidTr="00A85BA5">
        <w:trPr>
          <w:trHeight w:val="40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587 920,32</w:t>
            </w:r>
          </w:p>
        </w:tc>
      </w:tr>
      <w:tr w:rsidR="00A85BA5" w:rsidRPr="00A85BA5" w:rsidTr="00A85BA5">
        <w:trPr>
          <w:trHeight w:val="2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587 920,32</w:t>
            </w:r>
          </w:p>
        </w:tc>
      </w:tr>
      <w:tr w:rsidR="00A85BA5" w:rsidRPr="00A85BA5" w:rsidTr="00A85BA5">
        <w:trPr>
          <w:trHeight w:val="34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10 000,00</w:t>
            </w:r>
          </w:p>
        </w:tc>
      </w:tr>
      <w:tr w:rsidR="00A85BA5" w:rsidRPr="00A85BA5" w:rsidTr="00A85BA5">
        <w:trPr>
          <w:trHeight w:val="33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10 000,00</w:t>
            </w:r>
          </w:p>
        </w:tc>
      </w:tr>
      <w:tr w:rsidR="00A85BA5" w:rsidRPr="00A85BA5" w:rsidTr="00A85BA5">
        <w:trPr>
          <w:trHeight w:val="26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Оказание поддержки социально ориентированным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5101182540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100 000,00</w:t>
            </w:r>
          </w:p>
        </w:tc>
      </w:tr>
      <w:tr w:rsidR="00A85BA5" w:rsidRPr="00A85BA5" w:rsidTr="00A85BA5">
        <w:trPr>
          <w:trHeight w:val="7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5101182540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100 000,00</w:t>
            </w:r>
          </w:p>
        </w:tc>
      </w:tr>
      <w:tr w:rsidR="00A85BA5" w:rsidRPr="00A85BA5" w:rsidTr="00A85BA5">
        <w:trPr>
          <w:trHeight w:val="31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5101182540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100 000,00</w:t>
            </w:r>
          </w:p>
        </w:tc>
      </w:tr>
      <w:tr w:rsidR="00A85BA5" w:rsidRPr="00A85BA5" w:rsidTr="00A85BA5">
        <w:trPr>
          <w:trHeight w:val="40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Уплата налогов, сборов и иных обязательных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1 066 116,66</w:t>
            </w:r>
          </w:p>
        </w:tc>
      </w:tr>
      <w:tr w:rsidR="00A85BA5" w:rsidRPr="00A85BA5" w:rsidTr="00A85BA5">
        <w:trPr>
          <w:trHeight w:val="41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1 066 116,66</w:t>
            </w:r>
          </w:p>
        </w:tc>
      </w:tr>
      <w:tr w:rsidR="00A85BA5" w:rsidRPr="00A85BA5" w:rsidTr="00A85BA5">
        <w:trPr>
          <w:trHeight w:val="27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1 066 116,66</w:t>
            </w:r>
          </w:p>
        </w:tc>
      </w:tr>
      <w:tr w:rsidR="00A85BA5" w:rsidRPr="00A85BA5" w:rsidTr="00A85BA5">
        <w:trPr>
          <w:trHeight w:val="26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301 217,24</w:t>
            </w:r>
          </w:p>
        </w:tc>
      </w:tr>
      <w:tr w:rsidR="00A85BA5" w:rsidRPr="00A85BA5" w:rsidTr="00A85BA5">
        <w:trPr>
          <w:trHeight w:val="454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301 217,24</w:t>
            </w:r>
          </w:p>
        </w:tc>
      </w:tr>
      <w:tr w:rsidR="00A85BA5" w:rsidRPr="00A85BA5" w:rsidTr="00A85BA5">
        <w:trPr>
          <w:trHeight w:val="41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Мероприятия по обеспечению функционирования комплекса "Безопасный город"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301 217,24</w:t>
            </w:r>
          </w:p>
        </w:tc>
      </w:tr>
      <w:tr w:rsidR="00A85BA5" w:rsidRPr="00A85BA5" w:rsidTr="00A85BA5">
        <w:trPr>
          <w:trHeight w:val="12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301 217,24</w:t>
            </w:r>
          </w:p>
        </w:tc>
      </w:tr>
      <w:tr w:rsidR="00A85BA5" w:rsidRPr="00A85BA5" w:rsidTr="00A85BA5">
        <w:trPr>
          <w:trHeight w:val="45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301 217,24</w:t>
            </w:r>
          </w:p>
        </w:tc>
      </w:tr>
      <w:tr w:rsidR="00A85BA5" w:rsidRPr="00A85BA5" w:rsidTr="00A85BA5">
        <w:trPr>
          <w:trHeight w:val="28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НАЦИОНАЛЬНАЯ ЭКОНОМИКА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60 204 170,23</w:t>
            </w:r>
          </w:p>
        </w:tc>
      </w:tr>
      <w:tr w:rsidR="00A85BA5" w:rsidRPr="00A85BA5" w:rsidTr="00A85BA5">
        <w:trPr>
          <w:trHeight w:val="25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Сельское хозяйство и рыболовство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151 180,48</w:t>
            </w:r>
          </w:p>
        </w:tc>
      </w:tr>
      <w:tr w:rsidR="00A85BA5" w:rsidRPr="00A85BA5" w:rsidTr="00A85BA5">
        <w:trPr>
          <w:trHeight w:val="99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Мероприятия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151 180,48</w:t>
            </w:r>
          </w:p>
        </w:tc>
      </w:tr>
      <w:tr w:rsidR="00A85BA5" w:rsidRPr="00A85BA5" w:rsidTr="00A85BA5">
        <w:trPr>
          <w:trHeight w:val="26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151 180,48</w:t>
            </w:r>
          </w:p>
        </w:tc>
      </w:tr>
      <w:tr w:rsidR="00A85BA5" w:rsidRPr="00A85BA5" w:rsidTr="00A85BA5">
        <w:trPr>
          <w:trHeight w:val="454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151 180,48</w:t>
            </w:r>
          </w:p>
        </w:tc>
      </w:tr>
      <w:tr w:rsidR="00A85BA5" w:rsidRPr="00A85BA5" w:rsidTr="00A85BA5">
        <w:trPr>
          <w:trHeight w:val="43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Водное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13 920,00</w:t>
            </w:r>
          </w:p>
        </w:tc>
      </w:tr>
      <w:tr w:rsidR="00A85BA5" w:rsidRPr="00A85BA5" w:rsidTr="00A85BA5">
        <w:trPr>
          <w:trHeight w:val="27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13 920,00</w:t>
            </w:r>
          </w:p>
        </w:tc>
      </w:tr>
      <w:tr w:rsidR="00A85BA5" w:rsidRPr="00A85BA5" w:rsidTr="00A85BA5">
        <w:trPr>
          <w:trHeight w:val="33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13 920,00</w:t>
            </w:r>
          </w:p>
        </w:tc>
      </w:tr>
      <w:tr w:rsidR="00A85BA5" w:rsidRPr="00A85BA5" w:rsidTr="00A85BA5">
        <w:trPr>
          <w:trHeight w:val="37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13 920,00</w:t>
            </w:r>
          </w:p>
        </w:tc>
      </w:tr>
      <w:tr w:rsidR="00A85BA5" w:rsidRPr="00A85BA5" w:rsidTr="00A85BA5">
        <w:trPr>
          <w:trHeight w:val="27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Транспорт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1 768 738,40</w:t>
            </w:r>
          </w:p>
        </w:tc>
      </w:tr>
      <w:tr w:rsidR="00A85BA5" w:rsidRPr="00A85BA5" w:rsidTr="00A85BA5">
        <w:trPr>
          <w:trHeight w:val="84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1 768 738,40</w:t>
            </w:r>
          </w:p>
        </w:tc>
      </w:tr>
      <w:tr w:rsidR="00A85BA5" w:rsidRPr="00A85BA5" w:rsidTr="00A85BA5">
        <w:trPr>
          <w:trHeight w:val="43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1 768 738,40</w:t>
            </w:r>
          </w:p>
        </w:tc>
      </w:tr>
      <w:tr w:rsidR="00A85BA5" w:rsidRPr="00A85BA5" w:rsidTr="00A85BA5">
        <w:trPr>
          <w:trHeight w:val="74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1 768 738,40</w:t>
            </w:r>
          </w:p>
        </w:tc>
      </w:tr>
      <w:tr w:rsidR="00A85BA5" w:rsidRPr="00A85BA5" w:rsidTr="00A85BA5">
        <w:trPr>
          <w:trHeight w:val="27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 xml:space="preserve">      Дорожное хозяйство (дорожные фонды)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58 270 331,35</w:t>
            </w:r>
          </w:p>
        </w:tc>
      </w:tr>
      <w:tr w:rsidR="00A85BA5" w:rsidRPr="00A85BA5" w:rsidTr="00A85BA5">
        <w:trPr>
          <w:trHeight w:val="39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27 839 019,62</w:t>
            </w:r>
          </w:p>
        </w:tc>
      </w:tr>
      <w:tr w:rsidR="00A85BA5" w:rsidRPr="00A85BA5" w:rsidTr="00A85BA5">
        <w:trPr>
          <w:trHeight w:val="41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27 839 019,62</w:t>
            </w:r>
          </w:p>
        </w:tc>
      </w:tr>
      <w:tr w:rsidR="00A85BA5" w:rsidRPr="00A85BA5" w:rsidTr="00A85BA5">
        <w:trPr>
          <w:trHeight w:val="40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27 839 019,62</w:t>
            </w:r>
          </w:p>
        </w:tc>
      </w:tr>
      <w:tr w:rsidR="00A85BA5" w:rsidRPr="00A85BA5" w:rsidTr="00A85BA5">
        <w:trPr>
          <w:trHeight w:val="42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14 249 535,07</w:t>
            </w:r>
          </w:p>
        </w:tc>
      </w:tr>
      <w:tr w:rsidR="00A85BA5" w:rsidRPr="00A85BA5" w:rsidTr="00A85BA5">
        <w:trPr>
          <w:trHeight w:val="42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14 249 535,07</w:t>
            </w:r>
          </w:p>
        </w:tc>
      </w:tr>
      <w:tr w:rsidR="00A85BA5" w:rsidRPr="00A85BA5" w:rsidTr="00A85BA5">
        <w:trPr>
          <w:trHeight w:val="41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14 249 535,07</w:t>
            </w:r>
          </w:p>
        </w:tc>
      </w:tr>
      <w:tr w:rsidR="00A85BA5" w:rsidRPr="00A85BA5" w:rsidTr="00A85BA5">
        <w:trPr>
          <w:trHeight w:val="42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510R153930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16 181 776,66</w:t>
            </w:r>
          </w:p>
        </w:tc>
      </w:tr>
      <w:tr w:rsidR="00A85BA5" w:rsidRPr="00A85BA5" w:rsidTr="00A85BA5">
        <w:trPr>
          <w:trHeight w:val="41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510R153930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16 181 776,66</w:t>
            </w:r>
          </w:p>
        </w:tc>
      </w:tr>
      <w:tr w:rsidR="00A85BA5" w:rsidRPr="00A85BA5" w:rsidTr="00A85BA5">
        <w:trPr>
          <w:trHeight w:val="4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510R153930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16 181 776,66</w:t>
            </w:r>
          </w:p>
        </w:tc>
      </w:tr>
      <w:tr w:rsidR="00A85BA5" w:rsidRPr="00A85BA5" w:rsidTr="00A85BA5">
        <w:trPr>
          <w:trHeight w:val="27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72 331 043,99</w:t>
            </w:r>
          </w:p>
        </w:tc>
      </w:tr>
      <w:tr w:rsidR="00A85BA5" w:rsidRPr="00A85BA5" w:rsidTr="00A85BA5">
        <w:trPr>
          <w:trHeight w:val="27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Жилищное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5 992 297,49</w:t>
            </w:r>
          </w:p>
        </w:tc>
      </w:tr>
      <w:tr w:rsidR="00A85BA5" w:rsidRPr="00A85BA5" w:rsidTr="00A85BA5">
        <w:trPr>
          <w:trHeight w:val="27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Мероприятия в сфере жилищного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287 215,33</w:t>
            </w:r>
          </w:p>
        </w:tc>
      </w:tr>
      <w:tr w:rsidR="00A85BA5" w:rsidRPr="00A85BA5" w:rsidTr="00A85BA5">
        <w:trPr>
          <w:trHeight w:val="41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287 215,33</w:t>
            </w:r>
          </w:p>
        </w:tc>
      </w:tr>
      <w:tr w:rsidR="00A85BA5" w:rsidRPr="00A85BA5" w:rsidTr="00A85BA5">
        <w:trPr>
          <w:trHeight w:val="26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287 215,33</w:t>
            </w:r>
          </w:p>
        </w:tc>
      </w:tr>
      <w:tr w:rsidR="00A85BA5" w:rsidRPr="00A85BA5" w:rsidTr="00A85BA5">
        <w:trPr>
          <w:trHeight w:val="606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177 654,69</w:t>
            </w:r>
          </w:p>
        </w:tc>
      </w:tr>
      <w:tr w:rsidR="00A85BA5" w:rsidRPr="00A85BA5" w:rsidTr="00A85BA5">
        <w:trPr>
          <w:trHeight w:val="27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177 654,69</w:t>
            </w:r>
          </w:p>
        </w:tc>
      </w:tr>
      <w:tr w:rsidR="00A85BA5" w:rsidRPr="00A85BA5" w:rsidTr="00A85BA5">
        <w:trPr>
          <w:trHeight w:val="32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177 654,69</w:t>
            </w:r>
          </w:p>
        </w:tc>
      </w:tr>
      <w:tr w:rsidR="00A85BA5" w:rsidRPr="00A85BA5" w:rsidTr="00A85BA5">
        <w:trPr>
          <w:trHeight w:val="65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Обеспечение устойчивого сокращения непригодного для проживания жилищного фонда (за счет средств государственной корпорации "Фонд содействия реформированию жилищно-коммунального хозяйства")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5 417 431,68</w:t>
            </w:r>
          </w:p>
        </w:tc>
      </w:tr>
      <w:tr w:rsidR="00A85BA5" w:rsidRPr="00A85BA5" w:rsidTr="00A85BA5">
        <w:trPr>
          <w:trHeight w:val="34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1 274 130,00</w:t>
            </w:r>
          </w:p>
        </w:tc>
      </w:tr>
      <w:tr w:rsidR="00A85BA5" w:rsidRPr="00A85BA5" w:rsidTr="00A85BA5">
        <w:trPr>
          <w:trHeight w:val="38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1 274 130,00</w:t>
            </w:r>
          </w:p>
        </w:tc>
      </w:tr>
      <w:tr w:rsidR="00A85BA5" w:rsidRPr="00A85BA5" w:rsidTr="00A85BA5">
        <w:trPr>
          <w:trHeight w:val="28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4 143 301,68</w:t>
            </w:r>
          </w:p>
        </w:tc>
      </w:tr>
      <w:tr w:rsidR="00A85BA5" w:rsidRPr="00A85BA5" w:rsidTr="00A85BA5">
        <w:trPr>
          <w:trHeight w:val="25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4 143 301,68</w:t>
            </w:r>
          </w:p>
        </w:tc>
      </w:tr>
      <w:tr w:rsidR="00A85BA5" w:rsidRPr="00A85BA5" w:rsidTr="00A85BA5">
        <w:trPr>
          <w:trHeight w:val="55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Обеспечение устойчивого сокращения непригодного для проживания жилищного фонда (за счет средств областного бюджета)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54 721,52</w:t>
            </w:r>
          </w:p>
        </w:tc>
      </w:tr>
      <w:tr w:rsidR="00A85BA5" w:rsidRPr="00A85BA5" w:rsidTr="00A85BA5">
        <w:trPr>
          <w:trHeight w:val="424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12 870,00</w:t>
            </w:r>
          </w:p>
        </w:tc>
      </w:tr>
      <w:tr w:rsidR="00A85BA5" w:rsidRPr="00A85BA5" w:rsidTr="00A85BA5">
        <w:trPr>
          <w:trHeight w:val="27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12 870,00</w:t>
            </w:r>
          </w:p>
        </w:tc>
      </w:tr>
      <w:tr w:rsidR="00A85BA5" w:rsidRPr="00A85BA5" w:rsidTr="00A85BA5">
        <w:trPr>
          <w:trHeight w:val="27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41 851,52</w:t>
            </w:r>
          </w:p>
        </w:tc>
      </w:tr>
      <w:tr w:rsidR="00A85BA5" w:rsidRPr="00A85BA5" w:rsidTr="00A85BA5">
        <w:trPr>
          <w:trHeight w:val="25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41 851,52</w:t>
            </w:r>
          </w:p>
        </w:tc>
      </w:tr>
      <w:tr w:rsidR="00A85BA5" w:rsidRPr="00A85BA5" w:rsidTr="00A85BA5">
        <w:trPr>
          <w:trHeight w:val="28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Обеспечение устойчивого сокращения непригодного для проживания жилищного фонда (за счет средств местного бюджета)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55 274,27</w:t>
            </w:r>
          </w:p>
        </w:tc>
      </w:tr>
      <w:tr w:rsidR="00A85BA5" w:rsidRPr="00A85BA5" w:rsidTr="00A85BA5">
        <w:trPr>
          <w:trHeight w:val="7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13 000,00</w:t>
            </w:r>
          </w:p>
        </w:tc>
      </w:tr>
      <w:tr w:rsidR="00A85BA5" w:rsidRPr="00A85BA5" w:rsidTr="00A85BA5">
        <w:trPr>
          <w:trHeight w:val="40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13 000,00</w:t>
            </w:r>
          </w:p>
        </w:tc>
      </w:tr>
      <w:tr w:rsidR="00A85BA5" w:rsidRPr="00A85BA5" w:rsidTr="00A85BA5">
        <w:trPr>
          <w:trHeight w:val="40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42 274,27</w:t>
            </w:r>
          </w:p>
        </w:tc>
      </w:tr>
      <w:tr w:rsidR="00A85BA5" w:rsidRPr="00A85BA5" w:rsidTr="00A85BA5">
        <w:trPr>
          <w:trHeight w:val="40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42 274,27</w:t>
            </w:r>
          </w:p>
        </w:tc>
      </w:tr>
      <w:tr w:rsidR="00A85BA5" w:rsidRPr="00A85BA5" w:rsidTr="00A85BA5">
        <w:trPr>
          <w:trHeight w:val="31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4 778 950,75</w:t>
            </w:r>
          </w:p>
        </w:tc>
      </w:tr>
      <w:tr w:rsidR="00A85BA5" w:rsidRPr="00A85BA5" w:rsidTr="00A85BA5">
        <w:trPr>
          <w:trHeight w:val="41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151 500,00</w:t>
            </w:r>
          </w:p>
        </w:tc>
      </w:tr>
      <w:tr w:rsidR="00A85BA5" w:rsidRPr="00A85BA5" w:rsidTr="00A85BA5">
        <w:trPr>
          <w:trHeight w:val="39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151 500,00</w:t>
            </w:r>
          </w:p>
        </w:tc>
      </w:tr>
      <w:tr w:rsidR="00A85BA5" w:rsidRPr="00A85BA5" w:rsidTr="00A85BA5">
        <w:trPr>
          <w:trHeight w:val="4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151 500,00</w:t>
            </w:r>
          </w:p>
        </w:tc>
      </w:tr>
      <w:tr w:rsidR="00A85BA5" w:rsidRPr="00A85BA5" w:rsidTr="00A85BA5">
        <w:trPr>
          <w:trHeight w:val="42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Мероприятия в сфере 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2 389 413,75</w:t>
            </w:r>
          </w:p>
        </w:tc>
      </w:tr>
      <w:tr w:rsidR="00A85BA5" w:rsidRPr="00A85BA5" w:rsidTr="00A85BA5">
        <w:trPr>
          <w:trHeight w:val="27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</w:t>
            </w: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2 095 362,59</w:t>
            </w:r>
          </w:p>
        </w:tc>
      </w:tr>
      <w:tr w:rsidR="00A85BA5" w:rsidRPr="00A85BA5" w:rsidTr="00A85BA5">
        <w:trPr>
          <w:trHeight w:val="334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2 095 362,59</w:t>
            </w:r>
          </w:p>
        </w:tc>
      </w:tr>
      <w:tr w:rsidR="00A85BA5" w:rsidRPr="00A85BA5" w:rsidTr="00A85BA5">
        <w:trPr>
          <w:trHeight w:val="3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294 051,16</w:t>
            </w:r>
          </w:p>
        </w:tc>
      </w:tr>
      <w:tr w:rsidR="00A85BA5" w:rsidRPr="00A85BA5" w:rsidTr="00A85BA5">
        <w:trPr>
          <w:trHeight w:val="4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294 051,16</w:t>
            </w:r>
          </w:p>
        </w:tc>
      </w:tr>
      <w:tr w:rsidR="00A85BA5" w:rsidRPr="00A85BA5" w:rsidTr="00A85BA5">
        <w:trPr>
          <w:trHeight w:val="69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электро-, тепл</w:t>
            </w:r>
            <w:proofErr w:type="gramStart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о-</w:t>
            </w:r>
            <w:proofErr w:type="gramEnd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2 000 000,00</w:t>
            </w:r>
          </w:p>
        </w:tc>
      </w:tr>
      <w:tr w:rsidR="00A85BA5" w:rsidRPr="00A85BA5" w:rsidTr="00A85BA5">
        <w:trPr>
          <w:trHeight w:val="28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2 000 000,00</w:t>
            </w:r>
          </w:p>
        </w:tc>
      </w:tr>
      <w:tr w:rsidR="00A85BA5" w:rsidRPr="00A85BA5" w:rsidTr="00A85BA5">
        <w:trPr>
          <w:trHeight w:val="516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2 000 000,00</w:t>
            </w:r>
          </w:p>
        </w:tc>
      </w:tr>
      <w:tr w:rsidR="00A85BA5" w:rsidRPr="00A85BA5" w:rsidTr="00A85BA5">
        <w:trPr>
          <w:trHeight w:val="32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Подготовка объектов жилищно-коммунального хозяйства к зиме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238 037,00</w:t>
            </w:r>
          </w:p>
        </w:tc>
      </w:tr>
      <w:tr w:rsidR="00A85BA5" w:rsidRPr="00A85BA5" w:rsidTr="00A85BA5">
        <w:trPr>
          <w:trHeight w:val="37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238 037,00</w:t>
            </w:r>
          </w:p>
        </w:tc>
      </w:tr>
      <w:tr w:rsidR="00A85BA5" w:rsidRPr="00A85BA5" w:rsidTr="00A85BA5">
        <w:trPr>
          <w:trHeight w:val="41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238 037,00</w:t>
            </w:r>
          </w:p>
        </w:tc>
      </w:tr>
      <w:tr w:rsidR="00A85BA5" w:rsidRPr="00A85BA5" w:rsidTr="00A85BA5">
        <w:trPr>
          <w:trHeight w:val="27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Благоустройство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32 919 874,75</w:t>
            </w:r>
          </w:p>
        </w:tc>
      </w:tr>
      <w:tr w:rsidR="00A85BA5" w:rsidRPr="00A85BA5" w:rsidTr="00A85BA5">
        <w:trPr>
          <w:trHeight w:val="27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Организация и обеспечение освещения улиц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10 698 673,94</w:t>
            </w:r>
          </w:p>
        </w:tc>
      </w:tr>
      <w:tr w:rsidR="00A85BA5" w:rsidRPr="00A85BA5" w:rsidTr="00A85BA5">
        <w:trPr>
          <w:trHeight w:val="41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10 698 673,94</w:t>
            </w:r>
          </w:p>
        </w:tc>
      </w:tr>
      <w:tr w:rsidR="00A85BA5" w:rsidRPr="00A85BA5" w:rsidTr="00A85BA5">
        <w:trPr>
          <w:trHeight w:val="40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10 698 673,94</w:t>
            </w:r>
          </w:p>
        </w:tc>
      </w:tr>
      <w:tr w:rsidR="00A85BA5" w:rsidRPr="00A85BA5" w:rsidTr="00A85BA5">
        <w:trPr>
          <w:trHeight w:val="33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Озеленение территории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954 463,14</w:t>
            </w:r>
          </w:p>
        </w:tc>
      </w:tr>
      <w:tr w:rsidR="00A85BA5" w:rsidRPr="00A85BA5" w:rsidTr="00A85BA5">
        <w:trPr>
          <w:trHeight w:val="27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954 463,14</w:t>
            </w:r>
          </w:p>
        </w:tc>
      </w:tr>
      <w:tr w:rsidR="00A85BA5" w:rsidRPr="00A85BA5" w:rsidTr="00A85BA5">
        <w:trPr>
          <w:trHeight w:val="38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954 463,14</w:t>
            </w:r>
          </w:p>
        </w:tc>
      </w:tr>
      <w:tr w:rsidR="00A85BA5" w:rsidRPr="00A85BA5" w:rsidTr="00A85BA5">
        <w:trPr>
          <w:trHeight w:val="20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Организация и содержание мест захоронения (кладбищ)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1 406 087,03</w:t>
            </w:r>
          </w:p>
        </w:tc>
      </w:tr>
      <w:tr w:rsidR="00A85BA5" w:rsidRPr="00A85BA5" w:rsidTr="00A85BA5">
        <w:trPr>
          <w:trHeight w:val="39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1 406 087,03</w:t>
            </w:r>
          </w:p>
        </w:tc>
      </w:tr>
      <w:tr w:rsidR="00A85BA5" w:rsidRPr="00A85BA5" w:rsidTr="00A85BA5">
        <w:trPr>
          <w:trHeight w:val="27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1 406 087,03</w:t>
            </w:r>
          </w:p>
        </w:tc>
      </w:tr>
      <w:tr w:rsidR="00A85BA5" w:rsidRPr="00A85BA5" w:rsidTr="00A85BA5">
        <w:trPr>
          <w:trHeight w:val="32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Мероприятия по благоустройству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10 469 122,50</w:t>
            </w:r>
          </w:p>
        </w:tc>
      </w:tr>
      <w:tr w:rsidR="00A85BA5" w:rsidRPr="00A85BA5" w:rsidTr="00A85BA5">
        <w:trPr>
          <w:trHeight w:val="274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10 469 122,50</w:t>
            </w:r>
          </w:p>
        </w:tc>
      </w:tr>
      <w:tr w:rsidR="00A85BA5" w:rsidRPr="00A85BA5" w:rsidTr="00A85BA5">
        <w:trPr>
          <w:trHeight w:val="46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10 469 122,50</w:t>
            </w:r>
          </w:p>
        </w:tc>
      </w:tr>
      <w:tr w:rsidR="00A85BA5" w:rsidRPr="00A85BA5" w:rsidTr="00A85BA5">
        <w:trPr>
          <w:trHeight w:val="28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Мероприятия по формированию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321 460,00</w:t>
            </w:r>
          </w:p>
        </w:tc>
      </w:tr>
      <w:tr w:rsidR="00A85BA5" w:rsidRPr="00A85BA5" w:rsidTr="00A85BA5">
        <w:trPr>
          <w:trHeight w:val="46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321 460,00</w:t>
            </w:r>
          </w:p>
        </w:tc>
      </w:tr>
      <w:tr w:rsidR="00A85BA5" w:rsidRPr="00A85BA5" w:rsidTr="00A85BA5">
        <w:trPr>
          <w:trHeight w:val="26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321 460,00</w:t>
            </w:r>
          </w:p>
        </w:tc>
      </w:tr>
      <w:tr w:rsidR="00A85BA5" w:rsidRPr="00A85BA5" w:rsidTr="00A85BA5">
        <w:trPr>
          <w:trHeight w:val="47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</w:t>
            </w:r>
            <w:proofErr w:type="gramStart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Реализация инициативных проектов (благоустройство спортивной площадки "Спорт - здоровье!</w:t>
            </w:r>
            <w:proofErr w:type="gramEnd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Спорт - игра!" дер. Масловка)</w:t>
            </w:r>
            <w:proofErr w:type="gram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51014S5871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1 000 000,00</w:t>
            </w:r>
          </w:p>
        </w:tc>
      </w:tr>
      <w:tr w:rsidR="00A85BA5" w:rsidRPr="00A85BA5" w:rsidTr="00A85BA5">
        <w:trPr>
          <w:trHeight w:val="32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51014S5871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1 000 000,00</w:t>
            </w:r>
          </w:p>
        </w:tc>
      </w:tr>
      <w:tr w:rsidR="00A85BA5" w:rsidRPr="00A85BA5" w:rsidTr="00A85BA5">
        <w:trPr>
          <w:trHeight w:val="37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51014S5871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1 000 000,00</w:t>
            </w:r>
          </w:p>
        </w:tc>
      </w:tr>
      <w:tr w:rsidR="00A85BA5" w:rsidRPr="00A85BA5" w:rsidTr="00A85BA5">
        <w:trPr>
          <w:trHeight w:val="12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Реализация программ формирования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520F255550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8 070 068,14</w:t>
            </w:r>
          </w:p>
        </w:tc>
      </w:tr>
      <w:tr w:rsidR="00A85BA5" w:rsidRPr="00A85BA5" w:rsidTr="00A85BA5">
        <w:trPr>
          <w:trHeight w:val="27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520F255550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8 070 068,14</w:t>
            </w:r>
          </w:p>
        </w:tc>
      </w:tr>
      <w:tr w:rsidR="00A85BA5" w:rsidRPr="00A85BA5" w:rsidTr="00A85BA5">
        <w:trPr>
          <w:trHeight w:val="47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520F255550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8 070 068,14</w:t>
            </w:r>
          </w:p>
        </w:tc>
      </w:tr>
      <w:tr w:rsidR="00A85BA5" w:rsidRPr="00A85BA5" w:rsidTr="00A85BA5">
        <w:trPr>
          <w:trHeight w:val="26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28 639 921,00</w:t>
            </w:r>
          </w:p>
        </w:tc>
      </w:tr>
      <w:tr w:rsidR="00A85BA5" w:rsidRPr="00A85BA5" w:rsidTr="00A85BA5">
        <w:trPr>
          <w:trHeight w:val="31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Строительство и реконструкция (модернизация) объектов питьевого водоснабжения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540F552430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28 639 921,00</w:t>
            </w:r>
          </w:p>
        </w:tc>
      </w:tr>
      <w:tr w:rsidR="00A85BA5" w:rsidRPr="00A85BA5" w:rsidTr="00A85BA5">
        <w:trPr>
          <w:trHeight w:val="36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540F552430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28 639 921,00</w:t>
            </w:r>
          </w:p>
        </w:tc>
      </w:tr>
      <w:tr w:rsidR="00A85BA5" w:rsidRPr="00A85BA5" w:rsidTr="00A85BA5">
        <w:trPr>
          <w:trHeight w:val="40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540F552430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28 639 921,00</w:t>
            </w:r>
          </w:p>
        </w:tc>
      </w:tr>
      <w:tr w:rsidR="00A85BA5" w:rsidRPr="00A85BA5" w:rsidTr="00A85BA5">
        <w:trPr>
          <w:trHeight w:val="43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КУЛЬТУРА, КИНЕМАТОГРАФИЯ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4 707 571,58</w:t>
            </w:r>
          </w:p>
        </w:tc>
      </w:tr>
      <w:tr w:rsidR="00A85BA5" w:rsidRPr="00A85BA5" w:rsidTr="00A85BA5">
        <w:trPr>
          <w:trHeight w:val="40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4 707 571,58</w:t>
            </w:r>
          </w:p>
        </w:tc>
      </w:tr>
      <w:tr w:rsidR="00A85BA5" w:rsidRPr="00A85BA5" w:rsidTr="00A85BA5">
        <w:trPr>
          <w:trHeight w:val="55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 xml:space="preserve">        Реализация переданных полномочий </w:t>
            </w:r>
            <w:proofErr w:type="gramStart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2 596 760,76</w:t>
            </w:r>
          </w:p>
        </w:tc>
      </w:tr>
      <w:tr w:rsidR="00A85BA5" w:rsidRPr="00A85BA5" w:rsidTr="00A85BA5">
        <w:trPr>
          <w:trHeight w:val="43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2 596 760,76</w:t>
            </w:r>
          </w:p>
        </w:tc>
      </w:tr>
      <w:tr w:rsidR="00A85BA5" w:rsidRPr="00A85BA5" w:rsidTr="00A85BA5">
        <w:trPr>
          <w:trHeight w:val="28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2 596 760,76</w:t>
            </w:r>
          </w:p>
        </w:tc>
      </w:tr>
      <w:tr w:rsidR="00A85BA5" w:rsidRPr="00A85BA5" w:rsidTr="00A85BA5">
        <w:trPr>
          <w:trHeight w:val="416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2 110 810,82</w:t>
            </w:r>
          </w:p>
        </w:tc>
      </w:tr>
      <w:tr w:rsidR="00A85BA5" w:rsidRPr="00A85BA5" w:rsidTr="00A85BA5">
        <w:trPr>
          <w:trHeight w:val="446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2 110 810,82</w:t>
            </w:r>
          </w:p>
        </w:tc>
      </w:tr>
      <w:tr w:rsidR="00A85BA5" w:rsidRPr="00A85BA5" w:rsidTr="00A85BA5">
        <w:trPr>
          <w:trHeight w:val="396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2 110 810,82</w:t>
            </w:r>
          </w:p>
        </w:tc>
      </w:tr>
      <w:tr w:rsidR="00A85BA5" w:rsidRPr="00A85BA5" w:rsidTr="00A85BA5">
        <w:trPr>
          <w:trHeight w:val="41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СОЦИАЛЬНАЯ ПОЛИТИКА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1 415 780,84</w:t>
            </w:r>
          </w:p>
        </w:tc>
      </w:tr>
      <w:tr w:rsidR="00A85BA5" w:rsidRPr="00A85BA5" w:rsidTr="00A85BA5">
        <w:trPr>
          <w:trHeight w:val="42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Пенсионное обеспечение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575 823,24</w:t>
            </w:r>
          </w:p>
        </w:tc>
      </w:tr>
      <w:tr w:rsidR="00A85BA5" w:rsidRPr="00A85BA5" w:rsidTr="00A85BA5">
        <w:trPr>
          <w:trHeight w:val="27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Выплата муниципальных пенсий (доплат к государственным пенсиям)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575 823,24</w:t>
            </w:r>
          </w:p>
        </w:tc>
      </w:tr>
      <w:tr w:rsidR="00A85BA5" w:rsidRPr="00A85BA5" w:rsidTr="00A85BA5">
        <w:trPr>
          <w:trHeight w:val="31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575 823,24</w:t>
            </w:r>
          </w:p>
        </w:tc>
      </w:tr>
      <w:tr w:rsidR="00A85BA5" w:rsidRPr="00A85BA5" w:rsidTr="00A85BA5">
        <w:trPr>
          <w:trHeight w:val="27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575 823,24</w:t>
            </w:r>
          </w:p>
        </w:tc>
      </w:tr>
      <w:tr w:rsidR="00A85BA5" w:rsidRPr="00A85BA5" w:rsidTr="00A85BA5">
        <w:trPr>
          <w:trHeight w:val="31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Социальное обеспечение населения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137 800,00</w:t>
            </w:r>
          </w:p>
        </w:tc>
      </w:tr>
      <w:tr w:rsidR="00A85BA5" w:rsidRPr="00A85BA5" w:rsidTr="00A85BA5">
        <w:trPr>
          <w:trHeight w:val="28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137 800,00</w:t>
            </w:r>
          </w:p>
        </w:tc>
      </w:tr>
      <w:tr w:rsidR="00A85BA5" w:rsidRPr="00A85BA5" w:rsidTr="00A85BA5">
        <w:trPr>
          <w:trHeight w:val="33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137 800,00</w:t>
            </w:r>
          </w:p>
        </w:tc>
      </w:tr>
      <w:tr w:rsidR="00A85BA5" w:rsidRPr="00A85BA5" w:rsidTr="00A85BA5">
        <w:trPr>
          <w:trHeight w:val="27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137 800,00</w:t>
            </w:r>
          </w:p>
        </w:tc>
      </w:tr>
      <w:tr w:rsidR="00A85BA5" w:rsidRPr="00A85BA5" w:rsidTr="00A85BA5">
        <w:trPr>
          <w:trHeight w:val="304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Охрана семьи и детства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602 157,60</w:t>
            </w:r>
          </w:p>
        </w:tc>
      </w:tr>
      <w:tr w:rsidR="00A85BA5" w:rsidRPr="00A85BA5" w:rsidTr="00A85BA5">
        <w:trPr>
          <w:trHeight w:val="706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Реализация переданных полномочий </w:t>
            </w:r>
            <w:proofErr w:type="gramStart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по решению отдельных вопросов местного значения поселений в соответствии с заключенными соглашениями по реализации мероприятий по обеспечению</w:t>
            </w:r>
            <w:proofErr w:type="gramEnd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жильем молодых семей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602 157,60</w:t>
            </w:r>
          </w:p>
        </w:tc>
      </w:tr>
      <w:tr w:rsidR="00A85BA5" w:rsidRPr="00A85BA5" w:rsidTr="00A85BA5">
        <w:trPr>
          <w:trHeight w:val="33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602 157,60</w:t>
            </w:r>
          </w:p>
        </w:tc>
      </w:tr>
      <w:tr w:rsidR="00A85BA5" w:rsidRPr="00A85BA5" w:rsidTr="00A85BA5">
        <w:trPr>
          <w:trHeight w:val="41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602 157,60</w:t>
            </w:r>
          </w:p>
        </w:tc>
      </w:tr>
      <w:tr w:rsidR="00A85BA5" w:rsidRPr="00A85BA5" w:rsidTr="00A85BA5">
        <w:trPr>
          <w:trHeight w:val="41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Другие вопросы в области социальной политики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100 000,00</w:t>
            </w:r>
          </w:p>
        </w:tc>
      </w:tr>
      <w:tr w:rsidR="00A85BA5" w:rsidRPr="00A85BA5" w:rsidTr="003900A0">
        <w:trPr>
          <w:trHeight w:val="2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Резервный фонд местной администрации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100 000,00</w:t>
            </w:r>
          </w:p>
        </w:tc>
      </w:tr>
      <w:tr w:rsidR="00A85BA5" w:rsidRPr="00A85BA5" w:rsidTr="00A85BA5">
        <w:trPr>
          <w:trHeight w:val="19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100 000,00</w:t>
            </w:r>
          </w:p>
        </w:tc>
      </w:tr>
      <w:tr w:rsidR="00A85BA5" w:rsidRPr="00A85BA5" w:rsidTr="003900A0">
        <w:trPr>
          <w:trHeight w:val="36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100 000,00</w:t>
            </w:r>
          </w:p>
        </w:tc>
      </w:tr>
      <w:tr w:rsidR="00A85BA5" w:rsidRPr="00A85BA5" w:rsidTr="003900A0">
        <w:trPr>
          <w:trHeight w:val="25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ФИЗИЧЕСКАЯ КУЛЬТУРА И 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9 190 289,71</w:t>
            </w:r>
          </w:p>
        </w:tc>
      </w:tr>
      <w:tr w:rsidR="00A85BA5" w:rsidRPr="00A85BA5" w:rsidTr="003900A0">
        <w:trPr>
          <w:trHeight w:val="28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Физическая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9 190 289,71</w:t>
            </w:r>
          </w:p>
        </w:tc>
      </w:tr>
      <w:tr w:rsidR="00A85BA5" w:rsidRPr="00A85BA5" w:rsidTr="003900A0">
        <w:trPr>
          <w:trHeight w:val="26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Спортивно-оздоровительные комплексы и центры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7 803 542,55</w:t>
            </w:r>
          </w:p>
        </w:tc>
      </w:tr>
      <w:tr w:rsidR="00A85BA5" w:rsidRPr="00A85BA5" w:rsidTr="003900A0">
        <w:trPr>
          <w:trHeight w:val="42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106 543,00</w:t>
            </w:r>
          </w:p>
        </w:tc>
      </w:tr>
      <w:tr w:rsidR="00A85BA5" w:rsidRPr="00A85BA5" w:rsidTr="00A85BA5">
        <w:trPr>
          <w:trHeight w:val="39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106 543,00</w:t>
            </w:r>
          </w:p>
        </w:tc>
      </w:tr>
      <w:tr w:rsidR="00A85BA5" w:rsidRPr="00A85BA5" w:rsidTr="003900A0">
        <w:trPr>
          <w:trHeight w:val="27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7 696 999,55</w:t>
            </w:r>
          </w:p>
        </w:tc>
      </w:tr>
      <w:tr w:rsidR="00A85BA5" w:rsidRPr="00A85BA5" w:rsidTr="003900A0">
        <w:trPr>
          <w:trHeight w:val="7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Субсидии бюджетным учреждениям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7 696 999,55</w:t>
            </w:r>
          </w:p>
        </w:tc>
      </w:tr>
      <w:tr w:rsidR="00A85BA5" w:rsidRPr="00A85BA5" w:rsidTr="003900A0">
        <w:trPr>
          <w:trHeight w:val="37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655 702,35</w:t>
            </w:r>
          </w:p>
        </w:tc>
      </w:tr>
      <w:tr w:rsidR="00A85BA5" w:rsidRPr="00A85BA5" w:rsidTr="003900A0">
        <w:trPr>
          <w:trHeight w:val="23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655 702,35</w:t>
            </w:r>
          </w:p>
        </w:tc>
      </w:tr>
      <w:tr w:rsidR="00A85BA5" w:rsidRPr="00A85BA5" w:rsidTr="003900A0">
        <w:trPr>
          <w:trHeight w:val="42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655 702,35</w:t>
            </w:r>
          </w:p>
        </w:tc>
      </w:tr>
      <w:tr w:rsidR="00A85BA5" w:rsidRPr="00A85BA5" w:rsidTr="003900A0">
        <w:trPr>
          <w:trHeight w:val="27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Мероприятия по развитию физической культуры и спорта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731 044,81</w:t>
            </w:r>
          </w:p>
        </w:tc>
      </w:tr>
      <w:tr w:rsidR="00A85BA5" w:rsidRPr="00A85BA5" w:rsidTr="003900A0">
        <w:trPr>
          <w:trHeight w:val="466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731 044,81</w:t>
            </w:r>
          </w:p>
        </w:tc>
      </w:tr>
      <w:tr w:rsidR="00A85BA5" w:rsidRPr="00A85BA5" w:rsidTr="003900A0">
        <w:trPr>
          <w:trHeight w:val="40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731 044,81</w:t>
            </w:r>
          </w:p>
        </w:tc>
      </w:tr>
      <w:tr w:rsidR="00A85BA5" w:rsidRPr="00A85BA5" w:rsidTr="00A85BA5">
        <w:trPr>
          <w:trHeight w:val="405"/>
        </w:trPr>
        <w:tc>
          <w:tcPr>
            <w:tcW w:w="8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Всего расходов: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151 303 851,39</w:t>
            </w:r>
          </w:p>
        </w:tc>
      </w:tr>
    </w:tbl>
    <w:p w:rsidR="00B671D8" w:rsidRDefault="00B671D8" w:rsidP="0040125A">
      <w:pPr>
        <w:tabs>
          <w:tab w:val="left" w:pos="0"/>
        </w:tabs>
        <w:ind w:right="-142"/>
        <w:jc w:val="both"/>
        <w:rPr>
          <w:spacing w:val="8"/>
          <w:sz w:val="16"/>
          <w:szCs w:val="16"/>
        </w:rPr>
      </w:pPr>
    </w:p>
    <w:p w:rsidR="00B85045" w:rsidRDefault="00B85045" w:rsidP="0040125A">
      <w:pPr>
        <w:tabs>
          <w:tab w:val="left" w:pos="0"/>
        </w:tabs>
        <w:ind w:right="-142"/>
        <w:jc w:val="both"/>
        <w:rPr>
          <w:spacing w:val="8"/>
          <w:sz w:val="16"/>
          <w:szCs w:val="16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2992"/>
        <w:gridCol w:w="4372"/>
        <w:gridCol w:w="2432"/>
      </w:tblGrid>
      <w:tr w:rsidR="00B85045" w:rsidRPr="00B85045" w:rsidTr="00B85045">
        <w:trPr>
          <w:trHeight w:val="3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 xml:space="preserve">                                                      Приложение №4</w:t>
            </w:r>
          </w:p>
        </w:tc>
      </w:tr>
      <w:tr w:rsidR="00B85045" w:rsidRPr="00B85045" w:rsidTr="00B85045">
        <w:trPr>
          <w:trHeight w:val="137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5045" w:rsidRPr="00B85045" w:rsidRDefault="00B85045" w:rsidP="00B85045">
            <w:pPr>
              <w:jc w:val="right"/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к решению Карачевского городского Совета народных депутатов</w:t>
            </w:r>
          </w:p>
        </w:tc>
      </w:tr>
      <w:tr w:rsidR="00B85045" w:rsidRPr="00B85045" w:rsidTr="00B85045">
        <w:trPr>
          <w:trHeight w:val="508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 xml:space="preserve"> "Об исполнении бюджета Карачевского городского поселения Карачевского муниципального района Брянской области за 2021 год"</w:t>
            </w:r>
          </w:p>
        </w:tc>
      </w:tr>
      <w:tr w:rsidR="00B85045" w:rsidRPr="00B85045" w:rsidTr="00B85045">
        <w:trPr>
          <w:trHeight w:val="147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</w:p>
        </w:tc>
      </w:tr>
      <w:tr w:rsidR="00B85045" w:rsidRPr="00B85045" w:rsidTr="00B85045">
        <w:trPr>
          <w:trHeight w:val="8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</w:p>
        </w:tc>
      </w:tr>
      <w:tr w:rsidR="00B85045" w:rsidRPr="00B85045" w:rsidTr="00B85045">
        <w:trPr>
          <w:trHeight w:val="479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b/>
                <w:bCs/>
                <w:sz w:val="16"/>
                <w:szCs w:val="16"/>
              </w:rPr>
            </w:pPr>
            <w:r w:rsidRPr="00B85045">
              <w:rPr>
                <w:b/>
                <w:bCs/>
                <w:sz w:val="16"/>
                <w:szCs w:val="16"/>
              </w:rPr>
              <w:t>Источники  финансирования дефицита бюджета Карачевского городского поселения Карачевского муниципального района Брянской области за  2021 год</w:t>
            </w:r>
          </w:p>
        </w:tc>
      </w:tr>
      <w:tr w:rsidR="00B85045" w:rsidRPr="00B85045" w:rsidTr="00B85045">
        <w:trPr>
          <w:trHeight w:val="80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45" w:rsidRPr="00B85045" w:rsidRDefault="00B85045" w:rsidP="00B85045">
            <w:pPr>
              <w:jc w:val="center"/>
              <w:rPr>
                <w:b/>
                <w:bCs/>
                <w:sz w:val="16"/>
                <w:szCs w:val="16"/>
              </w:rPr>
            </w:pPr>
            <w:r w:rsidRPr="00B85045">
              <w:rPr>
                <w:b/>
                <w:bCs/>
                <w:sz w:val="16"/>
                <w:szCs w:val="16"/>
              </w:rPr>
              <w:t xml:space="preserve">по кодам </w:t>
            </w:r>
            <w:proofErr w:type="gramStart"/>
            <w:r w:rsidRPr="00B85045">
              <w:rPr>
                <w:b/>
                <w:bCs/>
                <w:sz w:val="16"/>
                <w:szCs w:val="16"/>
              </w:rPr>
              <w:t>классификации источников финансирования дефицитов бюджетов</w:t>
            </w:r>
            <w:proofErr w:type="gramEnd"/>
          </w:p>
        </w:tc>
      </w:tr>
      <w:tr w:rsidR="00B85045" w:rsidRPr="00B85045" w:rsidTr="00B85045">
        <w:trPr>
          <w:trHeight w:val="465"/>
        </w:trPr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 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(рублей)</w:t>
            </w:r>
          </w:p>
        </w:tc>
      </w:tr>
      <w:tr w:rsidR="00934E7C" w:rsidRPr="00934E7C" w:rsidTr="00B85045">
        <w:trPr>
          <w:trHeight w:val="315"/>
        </w:trPr>
        <w:tc>
          <w:tcPr>
            <w:tcW w:w="2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934E7C" w:rsidRDefault="00B85045" w:rsidP="00B8504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КБК</w:t>
            </w:r>
          </w:p>
        </w:tc>
        <w:tc>
          <w:tcPr>
            <w:tcW w:w="4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934E7C" w:rsidRDefault="00B85045" w:rsidP="00B8504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 xml:space="preserve"> Наименование</w:t>
            </w:r>
          </w:p>
        </w:tc>
        <w:tc>
          <w:tcPr>
            <w:tcW w:w="2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934E7C" w:rsidRDefault="00B85045" w:rsidP="00B8504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Кассовое исполнение за  2021 год</w:t>
            </w:r>
          </w:p>
        </w:tc>
      </w:tr>
      <w:tr w:rsidR="00934E7C" w:rsidRPr="00934E7C" w:rsidTr="00B85045">
        <w:trPr>
          <w:trHeight w:val="299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045" w:rsidRPr="00934E7C" w:rsidRDefault="00B85045" w:rsidP="00B8504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045" w:rsidRPr="00934E7C" w:rsidRDefault="00B85045" w:rsidP="00B8504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045" w:rsidRPr="00934E7C" w:rsidRDefault="00B85045" w:rsidP="00B85045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934E7C" w:rsidRPr="00934E7C" w:rsidTr="00B85045">
        <w:trPr>
          <w:trHeight w:val="184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045" w:rsidRPr="00934E7C" w:rsidRDefault="00B85045" w:rsidP="00B8504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045" w:rsidRPr="00934E7C" w:rsidRDefault="00B85045" w:rsidP="00B8504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045" w:rsidRPr="00934E7C" w:rsidRDefault="00B85045" w:rsidP="00B85045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934E7C" w:rsidRPr="00934E7C" w:rsidTr="00B85045">
        <w:trPr>
          <w:trHeight w:val="48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934E7C" w:rsidRDefault="00B85045" w:rsidP="00B85045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934E7C">
              <w:rPr>
                <w:b/>
                <w:bCs/>
                <w:color w:val="000000" w:themeColor="text1"/>
                <w:sz w:val="16"/>
                <w:szCs w:val="16"/>
              </w:rPr>
              <w:t>907 01 05 00 00 00 0000 000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934E7C" w:rsidRDefault="00B85045" w:rsidP="00B85045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934E7C">
              <w:rPr>
                <w:b/>
                <w:bCs/>
                <w:color w:val="000000" w:themeColor="text1"/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934E7C" w:rsidRDefault="00B85045" w:rsidP="00B85045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934E7C">
              <w:rPr>
                <w:b/>
                <w:bCs/>
                <w:color w:val="000000" w:themeColor="text1"/>
                <w:sz w:val="16"/>
                <w:szCs w:val="16"/>
              </w:rPr>
              <w:t>-10 846 890,40</w:t>
            </w:r>
          </w:p>
        </w:tc>
      </w:tr>
      <w:tr w:rsidR="00934E7C" w:rsidRPr="00934E7C" w:rsidTr="00B85045">
        <w:trPr>
          <w:trHeight w:val="403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934E7C" w:rsidRDefault="00B85045" w:rsidP="00B8504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907 01 05 00 00 00 0000 500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934E7C" w:rsidRDefault="00B85045" w:rsidP="00B85045">
            <w:pPr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934E7C" w:rsidRDefault="00B85045" w:rsidP="00B8504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32 197 571,58</w:t>
            </w:r>
          </w:p>
        </w:tc>
      </w:tr>
      <w:tr w:rsidR="00934E7C" w:rsidRPr="00934E7C" w:rsidTr="00B85045">
        <w:trPr>
          <w:trHeight w:val="40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934E7C" w:rsidRDefault="00B85045" w:rsidP="00B8504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907 01 05 02 00 00 0000 500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934E7C" w:rsidRDefault="00B85045" w:rsidP="00B85045">
            <w:pPr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934E7C" w:rsidRDefault="00B85045" w:rsidP="00B8504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32 197 571,58</w:t>
            </w:r>
          </w:p>
        </w:tc>
      </w:tr>
      <w:tr w:rsidR="00934E7C" w:rsidRPr="00934E7C" w:rsidTr="00B85045">
        <w:trPr>
          <w:trHeight w:val="41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934E7C" w:rsidRDefault="00B85045" w:rsidP="00B8504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907 01 05 02 01 00 0000 510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934E7C" w:rsidRDefault="00B85045" w:rsidP="00B85045">
            <w:pPr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934E7C" w:rsidRDefault="00B85045" w:rsidP="00B8504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32 197 571,58</w:t>
            </w:r>
          </w:p>
        </w:tc>
      </w:tr>
      <w:tr w:rsidR="00934E7C" w:rsidRPr="00934E7C" w:rsidTr="00B85045">
        <w:trPr>
          <w:trHeight w:val="4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934E7C" w:rsidRDefault="00B85045" w:rsidP="00B8504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907 01 05 02 01 13 0000 510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934E7C" w:rsidRDefault="00B85045" w:rsidP="00B85045">
            <w:pPr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 xml:space="preserve">Увеличение прочих </w:t>
            </w:r>
            <w:proofErr w:type="gramStart"/>
            <w:r w:rsidRPr="00934E7C">
              <w:rPr>
                <w:color w:val="000000" w:themeColor="text1"/>
                <w:sz w:val="16"/>
                <w:szCs w:val="1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934E7C" w:rsidRDefault="00B85045" w:rsidP="00B8504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32 197 571,58</w:t>
            </w:r>
          </w:p>
        </w:tc>
      </w:tr>
      <w:tr w:rsidR="00934E7C" w:rsidRPr="00934E7C" w:rsidTr="00B85045">
        <w:trPr>
          <w:trHeight w:val="41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934E7C" w:rsidRDefault="00B85045" w:rsidP="00B8504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907 01 05 00 00 00 0000 600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934E7C" w:rsidRDefault="00B85045" w:rsidP="00B85045">
            <w:pPr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934E7C" w:rsidRDefault="00B85045" w:rsidP="00B8504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21 350 681,18</w:t>
            </w:r>
          </w:p>
        </w:tc>
      </w:tr>
      <w:tr w:rsidR="00934E7C" w:rsidRPr="00934E7C" w:rsidTr="00B85045">
        <w:trPr>
          <w:trHeight w:val="41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934E7C" w:rsidRDefault="00B85045" w:rsidP="00B8504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907 01 05 02 00 00 0000 600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934E7C" w:rsidRDefault="00B85045" w:rsidP="00B85045">
            <w:pPr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934E7C" w:rsidRDefault="00B85045" w:rsidP="00B8504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21 350 681,18</w:t>
            </w:r>
          </w:p>
        </w:tc>
      </w:tr>
      <w:tr w:rsidR="00934E7C" w:rsidRPr="00934E7C" w:rsidTr="00B85045">
        <w:trPr>
          <w:trHeight w:val="42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934E7C" w:rsidRDefault="00B85045" w:rsidP="00B8504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907 01 05 02 01 00 0000 610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934E7C" w:rsidRDefault="00B85045" w:rsidP="00B85045">
            <w:pPr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934E7C" w:rsidRDefault="00B85045" w:rsidP="00B8504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21 350 681,18</w:t>
            </w:r>
          </w:p>
        </w:tc>
      </w:tr>
      <w:tr w:rsidR="00934E7C" w:rsidRPr="00934E7C" w:rsidTr="00B85045">
        <w:trPr>
          <w:trHeight w:val="55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934E7C" w:rsidRDefault="00B85045" w:rsidP="00B8504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907 01 05 02 01 13 0000 610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934E7C" w:rsidRDefault="00B85045" w:rsidP="00B85045">
            <w:pPr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 xml:space="preserve">Уменьшение прочих </w:t>
            </w:r>
            <w:proofErr w:type="gramStart"/>
            <w:r w:rsidRPr="00934E7C">
              <w:rPr>
                <w:color w:val="000000" w:themeColor="text1"/>
                <w:sz w:val="16"/>
                <w:szCs w:val="1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934E7C" w:rsidRDefault="00B85045" w:rsidP="00B8504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934E7C">
              <w:rPr>
                <w:color w:val="000000" w:themeColor="text1"/>
                <w:sz w:val="16"/>
                <w:szCs w:val="16"/>
              </w:rPr>
              <w:t>21 350 681,18</w:t>
            </w:r>
          </w:p>
        </w:tc>
      </w:tr>
      <w:tr w:rsidR="00934E7C" w:rsidRPr="00934E7C" w:rsidTr="00B85045">
        <w:trPr>
          <w:trHeight w:val="330"/>
        </w:trPr>
        <w:tc>
          <w:tcPr>
            <w:tcW w:w="7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85045" w:rsidRPr="00934E7C" w:rsidRDefault="00B85045" w:rsidP="00B85045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934E7C">
              <w:rPr>
                <w:b/>
                <w:bCs/>
                <w:color w:val="000000" w:themeColor="text1"/>
                <w:sz w:val="16"/>
                <w:szCs w:val="16"/>
              </w:rPr>
              <w:t>Итого источников внутреннего финансирования дефицита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934E7C" w:rsidRDefault="00B85045" w:rsidP="00B85045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934E7C">
              <w:rPr>
                <w:b/>
                <w:bCs/>
                <w:color w:val="000000" w:themeColor="text1"/>
                <w:sz w:val="16"/>
                <w:szCs w:val="16"/>
              </w:rPr>
              <w:t>-10 846 890,40</w:t>
            </w:r>
          </w:p>
        </w:tc>
      </w:tr>
    </w:tbl>
    <w:p w:rsidR="00B85045" w:rsidRPr="00934E7C" w:rsidRDefault="00B85045" w:rsidP="0040125A">
      <w:pPr>
        <w:tabs>
          <w:tab w:val="left" w:pos="0"/>
        </w:tabs>
        <w:ind w:right="-142"/>
        <w:jc w:val="both"/>
        <w:rPr>
          <w:color w:val="000000" w:themeColor="text1"/>
          <w:spacing w:val="8"/>
          <w:sz w:val="16"/>
          <w:szCs w:val="16"/>
        </w:rPr>
      </w:pPr>
    </w:p>
    <w:sectPr w:rsidR="00B85045" w:rsidRPr="00934E7C" w:rsidSect="00684E5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6311CC"/>
    <w:multiLevelType w:val="hybridMultilevel"/>
    <w:tmpl w:val="DF60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3E7C6B"/>
    <w:multiLevelType w:val="hybridMultilevel"/>
    <w:tmpl w:val="A32A29A0"/>
    <w:lvl w:ilvl="0" w:tplc="3A6A4B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797514C"/>
    <w:multiLevelType w:val="hybridMultilevel"/>
    <w:tmpl w:val="95EA9B28"/>
    <w:lvl w:ilvl="0" w:tplc="631CB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DA6447D"/>
    <w:multiLevelType w:val="multilevel"/>
    <w:tmpl w:val="69BCB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1A76607A"/>
    <w:multiLevelType w:val="hybridMultilevel"/>
    <w:tmpl w:val="0C9AEA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6BD1"/>
    <w:multiLevelType w:val="hybridMultilevel"/>
    <w:tmpl w:val="EA462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E837B4"/>
    <w:multiLevelType w:val="hybridMultilevel"/>
    <w:tmpl w:val="B86C9304"/>
    <w:lvl w:ilvl="0" w:tplc="7902CE6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20D1715"/>
    <w:multiLevelType w:val="hybridMultilevel"/>
    <w:tmpl w:val="52AE5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FE7ED0"/>
    <w:multiLevelType w:val="hybridMultilevel"/>
    <w:tmpl w:val="2A02EA6A"/>
    <w:lvl w:ilvl="0" w:tplc="C120951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25184545"/>
    <w:multiLevelType w:val="hybridMultilevel"/>
    <w:tmpl w:val="F5A8B3F6"/>
    <w:lvl w:ilvl="0" w:tplc="C44404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9D22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CA85765"/>
    <w:multiLevelType w:val="multilevel"/>
    <w:tmpl w:val="2564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D7A55E9"/>
    <w:multiLevelType w:val="hybridMultilevel"/>
    <w:tmpl w:val="FB824DE4"/>
    <w:lvl w:ilvl="0" w:tplc="3B78E3CE">
      <w:start w:val="6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3223279F"/>
    <w:multiLevelType w:val="multilevel"/>
    <w:tmpl w:val="54D6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6742FEA"/>
    <w:multiLevelType w:val="hybridMultilevel"/>
    <w:tmpl w:val="305CBA96"/>
    <w:lvl w:ilvl="0" w:tplc="C19278AE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EE4AB24">
      <w:numFmt w:val="none"/>
      <w:lvlText w:val=""/>
      <w:lvlJc w:val="left"/>
      <w:pPr>
        <w:tabs>
          <w:tab w:val="num" w:pos="360"/>
        </w:tabs>
      </w:pPr>
    </w:lvl>
    <w:lvl w:ilvl="2" w:tplc="FBE4F442">
      <w:numFmt w:val="none"/>
      <w:lvlText w:val=""/>
      <w:lvlJc w:val="left"/>
      <w:pPr>
        <w:tabs>
          <w:tab w:val="num" w:pos="360"/>
        </w:tabs>
      </w:pPr>
    </w:lvl>
    <w:lvl w:ilvl="3" w:tplc="3B741F18">
      <w:numFmt w:val="none"/>
      <w:lvlText w:val=""/>
      <w:lvlJc w:val="left"/>
      <w:pPr>
        <w:tabs>
          <w:tab w:val="num" w:pos="360"/>
        </w:tabs>
      </w:pPr>
    </w:lvl>
    <w:lvl w:ilvl="4" w:tplc="3C4CAE18">
      <w:numFmt w:val="none"/>
      <w:lvlText w:val=""/>
      <w:lvlJc w:val="left"/>
      <w:pPr>
        <w:tabs>
          <w:tab w:val="num" w:pos="360"/>
        </w:tabs>
      </w:pPr>
    </w:lvl>
    <w:lvl w:ilvl="5" w:tplc="5AF851BC">
      <w:numFmt w:val="none"/>
      <w:lvlText w:val=""/>
      <w:lvlJc w:val="left"/>
      <w:pPr>
        <w:tabs>
          <w:tab w:val="num" w:pos="360"/>
        </w:tabs>
      </w:pPr>
    </w:lvl>
    <w:lvl w:ilvl="6" w:tplc="098E1210">
      <w:numFmt w:val="none"/>
      <w:lvlText w:val=""/>
      <w:lvlJc w:val="left"/>
      <w:pPr>
        <w:tabs>
          <w:tab w:val="num" w:pos="360"/>
        </w:tabs>
      </w:pPr>
    </w:lvl>
    <w:lvl w:ilvl="7" w:tplc="4412DBB2">
      <w:numFmt w:val="none"/>
      <w:lvlText w:val=""/>
      <w:lvlJc w:val="left"/>
      <w:pPr>
        <w:tabs>
          <w:tab w:val="num" w:pos="360"/>
        </w:tabs>
      </w:pPr>
    </w:lvl>
    <w:lvl w:ilvl="8" w:tplc="E31AF6A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78E0239"/>
    <w:multiLevelType w:val="hybridMultilevel"/>
    <w:tmpl w:val="229E7FBC"/>
    <w:lvl w:ilvl="0" w:tplc="B4B4E3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C11155A"/>
    <w:multiLevelType w:val="hybridMultilevel"/>
    <w:tmpl w:val="D9F050D4"/>
    <w:lvl w:ilvl="0" w:tplc="1D3028BA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4409F7"/>
    <w:multiLevelType w:val="singleLevel"/>
    <w:tmpl w:val="E12028D6"/>
    <w:lvl w:ilvl="0">
      <w:start w:val="1"/>
      <w:numFmt w:val="decimal"/>
      <w:lvlText w:val="4.%1."/>
      <w:legacy w:legacy="1" w:legacySpace="0" w:legacyIndent="4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3DED5BD0"/>
    <w:multiLevelType w:val="hybridMultilevel"/>
    <w:tmpl w:val="6E9488FE"/>
    <w:lvl w:ilvl="0" w:tplc="7258225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02F09F8"/>
    <w:multiLevelType w:val="hybridMultilevel"/>
    <w:tmpl w:val="3C528D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B1063BA"/>
    <w:multiLevelType w:val="hybridMultilevel"/>
    <w:tmpl w:val="612C47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03F4DD4"/>
    <w:multiLevelType w:val="hybridMultilevel"/>
    <w:tmpl w:val="6D641894"/>
    <w:lvl w:ilvl="0" w:tplc="AB94B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BA356B1"/>
    <w:multiLevelType w:val="hybridMultilevel"/>
    <w:tmpl w:val="5F5A8214"/>
    <w:lvl w:ilvl="0" w:tplc="6F1614C0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804926"/>
    <w:multiLevelType w:val="hybridMultilevel"/>
    <w:tmpl w:val="A8F07A24"/>
    <w:lvl w:ilvl="0" w:tplc="4A22923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5FA93179"/>
    <w:multiLevelType w:val="hybridMultilevel"/>
    <w:tmpl w:val="325C5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E573C1"/>
    <w:multiLevelType w:val="singleLevel"/>
    <w:tmpl w:val="4AF4E070"/>
    <w:lvl w:ilvl="0">
      <w:start w:val="1"/>
      <w:numFmt w:val="decimal"/>
      <w:lvlText w:val="1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0">
    <w:nsid w:val="64B36C9A"/>
    <w:multiLevelType w:val="hybridMultilevel"/>
    <w:tmpl w:val="A8D691B4"/>
    <w:lvl w:ilvl="0" w:tplc="E91C80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5720B5C"/>
    <w:multiLevelType w:val="hybridMultilevel"/>
    <w:tmpl w:val="70025884"/>
    <w:lvl w:ilvl="0" w:tplc="D9EA615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6B573AD"/>
    <w:multiLevelType w:val="hybridMultilevel"/>
    <w:tmpl w:val="3EA6B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154093"/>
    <w:multiLevelType w:val="hybridMultilevel"/>
    <w:tmpl w:val="EF4CDB9C"/>
    <w:lvl w:ilvl="0" w:tplc="D56C21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5CA29DC"/>
    <w:multiLevelType w:val="hybridMultilevel"/>
    <w:tmpl w:val="F0465908"/>
    <w:lvl w:ilvl="0" w:tplc="908CC36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5">
    <w:nsid w:val="77195225"/>
    <w:multiLevelType w:val="singleLevel"/>
    <w:tmpl w:val="51EAD10A"/>
    <w:lvl w:ilvl="0">
      <w:start w:val="1"/>
      <w:numFmt w:val="decimal"/>
      <w:lvlText w:val="2.%1."/>
      <w:legacy w:legacy="1" w:legacySpace="0" w:legacyIndent="4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6">
    <w:nsid w:val="79051A33"/>
    <w:multiLevelType w:val="hybridMultilevel"/>
    <w:tmpl w:val="93C0D176"/>
    <w:lvl w:ilvl="0" w:tplc="A8FA14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>
    <w:nsid w:val="7AD76375"/>
    <w:multiLevelType w:val="hybridMultilevel"/>
    <w:tmpl w:val="7C9E6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B584419"/>
    <w:multiLevelType w:val="hybridMultilevel"/>
    <w:tmpl w:val="F43EAC56"/>
    <w:lvl w:ilvl="0" w:tplc="A412B12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D6B36E3"/>
    <w:multiLevelType w:val="hybridMultilevel"/>
    <w:tmpl w:val="67DCBBFA"/>
    <w:lvl w:ilvl="0" w:tplc="12E6665C">
      <w:start w:val="1"/>
      <w:numFmt w:val="upperRoman"/>
      <w:lvlText w:val="%1."/>
      <w:lvlJc w:val="left"/>
      <w:pPr>
        <w:tabs>
          <w:tab w:val="num" w:pos="1213"/>
        </w:tabs>
        <w:ind w:left="1213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30"/>
  </w:num>
  <w:num w:numId="5">
    <w:abstractNumId w:val="22"/>
  </w:num>
  <w:num w:numId="6">
    <w:abstractNumId w:val="38"/>
  </w:num>
  <w:num w:numId="7">
    <w:abstractNumId w:val="25"/>
  </w:num>
  <w:num w:numId="8">
    <w:abstractNumId w:val="13"/>
  </w:num>
  <w:num w:numId="9">
    <w:abstractNumId w:val="19"/>
  </w:num>
  <w:num w:numId="10">
    <w:abstractNumId w:val="31"/>
  </w:num>
  <w:num w:numId="11">
    <w:abstractNumId w:val="24"/>
  </w:num>
  <w:num w:numId="12">
    <w:abstractNumId w:val="23"/>
  </w:num>
  <w:num w:numId="13">
    <w:abstractNumId w:val="37"/>
  </w:num>
  <w:num w:numId="14">
    <w:abstractNumId w:val="5"/>
  </w:num>
  <w:num w:numId="15">
    <w:abstractNumId w:val="39"/>
  </w:num>
  <w:num w:numId="16">
    <w:abstractNumId w:val="36"/>
  </w:num>
  <w:num w:numId="17">
    <w:abstractNumId w:val="18"/>
  </w:num>
  <w:num w:numId="18">
    <w:abstractNumId w:val="32"/>
  </w:num>
  <w:num w:numId="19">
    <w:abstractNumId w:val="7"/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</w:num>
  <w:num w:numId="27">
    <w:abstractNumId w:val="35"/>
    <w:lvlOverride w:ilvl="0">
      <w:startOverride w:val="1"/>
    </w:lvlOverride>
  </w:num>
  <w:num w:numId="28">
    <w:abstractNumId w:val="21"/>
    <w:lvlOverride w:ilvl="0">
      <w:startOverride w:val="1"/>
    </w:lvlOverride>
  </w:num>
  <w:num w:numId="29">
    <w:abstractNumId w:val="4"/>
  </w:num>
  <w:num w:numId="30">
    <w:abstractNumId w:val="28"/>
  </w:num>
  <w:num w:numId="31">
    <w:abstractNumId w:val="34"/>
  </w:num>
  <w:num w:numId="32">
    <w:abstractNumId w:val="16"/>
  </w:num>
  <w:num w:numId="33">
    <w:abstractNumId w:val="20"/>
  </w:num>
  <w:num w:numId="34">
    <w:abstractNumId w:val="15"/>
  </w:num>
  <w:num w:numId="35">
    <w:abstractNumId w:val="17"/>
  </w:num>
  <w:num w:numId="36">
    <w:abstractNumId w:val="9"/>
  </w:num>
  <w:num w:numId="37">
    <w:abstractNumId w:val="33"/>
  </w:num>
  <w:num w:numId="38">
    <w:abstractNumId w:val="14"/>
  </w:num>
  <w:num w:numId="39">
    <w:abstractNumId w:val="27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D89"/>
    <w:rsid w:val="00002159"/>
    <w:rsid w:val="000D5C7B"/>
    <w:rsid w:val="000F7073"/>
    <w:rsid w:val="00142DCD"/>
    <w:rsid w:val="001A36FF"/>
    <w:rsid w:val="001E1569"/>
    <w:rsid w:val="001E313F"/>
    <w:rsid w:val="00252EF0"/>
    <w:rsid w:val="00271910"/>
    <w:rsid w:val="0031205E"/>
    <w:rsid w:val="003900A0"/>
    <w:rsid w:val="003B1186"/>
    <w:rsid w:val="003D3B4D"/>
    <w:rsid w:val="003E471A"/>
    <w:rsid w:val="0040125A"/>
    <w:rsid w:val="00482D89"/>
    <w:rsid w:val="004C49AD"/>
    <w:rsid w:val="0050266C"/>
    <w:rsid w:val="005330D1"/>
    <w:rsid w:val="00562630"/>
    <w:rsid w:val="005D6ACE"/>
    <w:rsid w:val="006305A5"/>
    <w:rsid w:val="00684E51"/>
    <w:rsid w:val="00710231"/>
    <w:rsid w:val="00732482"/>
    <w:rsid w:val="00737AC8"/>
    <w:rsid w:val="00742E21"/>
    <w:rsid w:val="0077311B"/>
    <w:rsid w:val="007776BB"/>
    <w:rsid w:val="007A5CA2"/>
    <w:rsid w:val="007C52C2"/>
    <w:rsid w:val="007E6F99"/>
    <w:rsid w:val="00847968"/>
    <w:rsid w:val="008539D1"/>
    <w:rsid w:val="008A48CB"/>
    <w:rsid w:val="00934E7C"/>
    <w:rsid w:val="009634CC"/>
    <w:rsid w:val="009B0E0D"/>
    <w:rsid w:val="009E7EDE"/>
    <w:rsid w:val="00A67875"/>
    <w:rsid w:val="00A85BA5"/>
    <w:rsid w:val="00B021C9"/>
    <w:rsid w:val="00B2427B"/>
    <w:rsid w:val="00B671D8"/>
    <w:rsid w:val="00B84471"/>
    <w:rsid w:val="00B85045"/>
    <w:rsid w:val="00BC2A69"/>
    <w:rsid w:val="00C3140E"/>
    <w:rsid w:val="00C32183"/>
    <w:rsid w:val="00C34B3C"/>
    <w:rsid w:val="00CE3D3F"/>
    <w:rsid w:val="00CE5D89"/>
    <w:rsid w:val="00CF0D77"/>
    <w:rsid w:val="00D452A3"/>
    <w:rsid w:val="00DB18A1"/>
    <w:rsid w:val="00E366E4"/>
    <w:rsid w:val="00EC24FF"/>
    <w:rsid w:val="00F506E3"/>
    <w:rsid w:val="00F8547A"/>
    <w:rsid w:val="00FA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6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D0875-CF2A-471A-9F92-1BBEDAB4D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7105</Words>
  <Characters>40500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Первушова</dc:creator>
  <cp:lastModifiedBy>Первушова</cp:lastModifiedBy>
  <cp:revision>2</cp:revision>
  <cp:lastPrinted>2021-03-19T12:33:00Z</cp:lastPrinted>
  <dcterms:created xsi:type="dcterms:W3CDTF">2022-05-27T08:19:00Z</dcterms:created>
  <dcterms:modified xsi:type="dcterms:W3CDTF">2022-05-27T08:19:00Z</dcterms:modified>
</cp:coreProperties>
</file>